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EA504" w14:textId="0928B087" w:rsidR="002866CC" w:rsidRPr="007E26F3" w:rsidRDefault="007E26F3">
      <w:pPr>
        <w:spacing w:before="35"/>
        <w:ind w:left="1046"/>
        <w:rPr>
          <w:rFonts w:asciiTheme="minorHAnsi" w:eastAsia="Calibri" w:hAnsiTheme="minorHAnsi" w:cstheme="minorHAnsi"/>
          <w:sz w:val="24"/>
          <w:szCs w:val="24"/>
        </w:rPr>
      </w:pPr>
      <w:r w:rsidRPr="007E26F3">
        <w:rPr>
          <w:rFonts w:asciiTheme="minorHAnsi" w:eastAsia="Calibri" w:hAnsiTheme="minorHAnsi" w:cstheme="minorHAnsi"/>
          <w:b/>
          <w:sz w:val="36"/>
          <w:szCs w:val="36"/>
        </w:rPr>
        <w:t xml:space="preserve">    </w:t>
      </w:r>
      <w:r w:rsidRPr="007E26F3">
        <w:rPr>
          <w:rFonts w:asciiTheme="minorHAnsi" w:eastAsia="Calibri" w:hAnsiTheme="minorHAnsi" w:cstheme="minorHAnsi"/>
          <w:b/>
          <w:sz w:val="36"/>
          <w:szCs w:val="36"/>
        </w:rPr>
        <w:t>Sam</w:t>
      </w:r>
      <w:r w:rsidRPr="007E26F3">
        <w:rPr>
          <w:rFonts w:asciiTheme="minorHAnsi" w:eastAsia="Calibri" w:hAnsiTheme="minorHAnsi" w:cstheme="minorHAnsi"/>
          <w:b/>
          <w:spacing w:val="1"/>
          <w:sz w:val="36"/>
          <w:szCs w:val="36"/>
        </w:rPr>
        <w:t>p</w:t>
      </w:r>
      <w:r w:rsidRPr="007E26F3">
        <w:rPr>
          <w:rFonts w:asciiTheme="minorHAnsi" w:eastAsia="Calibri" w:hAnsiTheme="minorHAnsi" w:cstheme="minorHAnsi"/>
          <w:b/>
          <w:sz w:val="36"/>
          <w:szCs w:val="36"/>
        </w:rPr>
        <w:t>le</w:t>
      </w:r>
      <w:r w:rsidRPr="007E26F3">
        <w:rPr>
          <w:rFonts w:asciiTheme="minorHAnsi" w:eastAsia="Calibri" w:hAnsiTheme="minorHAnsi" w:cstheme="minorHAnsi"/>
          <w:b/>
          <w:spacing w:val="1"/>
          <w:sz w:val="36"/>
          <w:szCs w:val="36"/>
        </w:rPr>
        <w:t xml:space="preserve"> </w:t>
      </w:r>
      <w:r w:rsidRPr="007E26F3">
        <w:rPr>
          <w:rFonts w:asciiTheme="minorHAnsi" w:eastAsia="Calibri" w:hAnsiTheme="minorHAnsi" w:cstheme="minorHAnsi"/>
          <w:b/>
          <w:sz w:val="36"/>
          <w:szCs w:val="36"/>
        </w:rPr>
        <w:t>Re</w:t>
      </w:r>
      <w:r w:rsidRPr="007E26F3">
        <w:rPr>
          <w:rFonts w:asciiTheme="minorHAnsi" w:eastAsia="Calibri" w:hAnsiTheme="minorHAnsi" w:cstheme="minorHAnsi"/>
          <w:b/>
          <w:spacing w:val="-2"/>
          <w:sz w:val="36"/>
          <w:szCs w:val="36"/>
        </w:rPr>
        <w:t>s</w:t>
      </w:r>
      <w:r w:rsidRPr="007E26F3">
        <w:rPr>
          <w:rFonts w:asciiTheme="minorHAnsi" w:eastAsia="Calibri" w:hAnsiTheme="minorHAnsi" w:cstheme="minorHAnsi"/>
          <w:b/>
          <w:spacing w:val="1"/>
          <w:sz w:val="36"/>
          <w:szCs w:val="36"/>
        </w:rPr>
        <w:t>u</w:t>
      </w:r>
      <w:r w:rsidRPr="007E26F3">
        <w:rPr>
          <w:rFonts w:asciiTheme="minorHAnsi" w:eastAsia="Calibri" w:hAnsiTheme="minorHAnsi" w:cstheme="minorHAnsi"/>
          <w:b/>
          <w:sz w:val="36"/>
          <w:szCs w:val="36"/>
        </w:rPr>
        <w:t xml:space="preserve">me </w:t>
      </w:r>
      <w:r w:rsidRPr="007E26F3">
        <w:rPr>
          <w:rFonts w:asciiTheme="minorHAnsi" w:eastAsia="Calibri" w:hAnsiTheme="minorHAnsi" w:cstheme="minorHAnsi"/>
          <w:b/>
          <w:spacing w:val="-2"/>
          <w:sz w:val="36"/>
          <w:szCs w:val="36"/>
        </w:rPr>
        <w:t>f</w:t>
      </w:r>
      <w:r w:rsidRPr="007E26F3">
        <w:rPr>
          <w:rFonts w:asciiTheme="minorHAnsi" w:eastAsia="Calibri" w:hAnsiTheme="minorHAnsi" w:cstheme="minorHAnsi"/>
          <w:b/>
          <w:sz w:val="36"/>
          <w:szCs w:val="36"/>
        </w:rPr>
        <w:t>or Engi</w:t>
      </w:r>
      <w:r w:rsidRPr="007E26F3">
        <w:rPr>
          <w:rFonts w:asciiTheme="minorHAnsi" w:eastAsia="Calibri" w:hAnsiTheme="minorHAnsi" w:cstheme="minorHAnsi"/>
          <w:b/>
          <w:spacing w:val="2"/>
          <w:sz w:val="36"/>
          <w:szCs w:val="36"/>
        </w:rPr>
        <w:t>n</w:t>
      </w:r>
      <w:r w:rsidRPr="007E26F3">
        <w:rPr>
          <w:rFonts w:asciiTheme="minorHAnsi" w:eastAsia="Calibri" w:hAnsiTheme="minorHAnsi" w:cstheme="minorHAnsi"/>
          <w:b/>
          <w:spacing w:val="-1"/>
          <w:sz w:val="36"/>
          <w:szCs w:val="36"/>
        </w:rPr>
        <w:t>e</w:t>
      </w:r>
      <w:r w:rsidRPr="007E26F3">
        <w:rPr>
          <w:rFonts w:asciiTheme="minorHAnsi" w:eastAsia="Calibri" w:hAnsiTheme="minorHAnsi" w:cstheme="minorHAnsi"/>
          <w:b/>
          <w:spacing w:val="1"/>
          <w:sz w:val="36"/>
          <w:szCs w:val="36"/>
        </w:rPr>
        <w:t>e</w:t>
      </w:r>
      <w:r w:rsidRPr="007E26F3">
        <w:rPr>
          <w:rFonts w:asciiTheme="minorHAnsi" w:eastAsia="Calibri" w:hAnsiTheme="minorHAnsi" w:cstheme="minorHAnsi"/>
          <w:b/>
          <w:sz w:val="36"/>
          <w:szCs w:val="36"/>
        </w:rPr>
        <w:t>ring</w:t>
      </w:r>
      <w:r w:rsidRPr="007E26F3">
        <w:rPr>
          <w:rFonts w:asciiTheme="minorHAnsi" w:eastAsia="Calibri" w:hAnsiTheme="minorHAnsi" w:cstheme="minorHAnsi"/>
          <w:b/>
          <w:spacing w:val="-2"/>
          <w:sz w:val="36"/>
          <w:szCs w:val="36"/>
        </w:rPr>
        <w:t xml:space="preserve"> </w:t>
      </w:r>
      <w:r w:rsidRPr="007E26F3">
        <w:rPr>
          <w:rFonts w:asciiTheme="minorHAnsi" w:eastAsia="Calibri" w:hAnsiTheme="minorHAnsi" w:cstheme="minorHAnsi"/>
          <w:b/>
          <w:sz w:val="36"/>
          <w:szCs w:val="36"/>
        </w:rPr>
        <w:t>St</w:t>
      </w:r>
      <w:r w:rsidRPr="007E26F3">
        <w:rPr>
          <w:rFonts w:asciiTheme="minorHAnsi" w:eastAsia="Calibri" w:hAnsiTheme="minorHAnsi" w:cstheme="minorHAnsi"/>
          <w:b/>
          <w:spacing w:val="1"/>
          <w:sz w:val="36"/>
          <w:szCs w:val="36"/>
        </w:rPr>
        <w:t>u</w:t>
      </w:r>
      <w:r w:rsidRPr="007E26F3">
        <w:rPr>
          <w:rFonts w:asciiTheme="minorHAnsi" w:eastAsia="Calibri" w:hAnsiTheme="minorHAnsi" w:cstheme="minorHAnsi"/>
          <w:b/>
          <w:spacing w:val="-1"/>
          <w:sz w:val="36"/>
          <w:szCs w:val="36"/>
        </w:rPr>
        <w:t>d</w:t>
      </w:r>
      <w:r w:rsidRPr="007E26F3">
        <w:rPr>
          <w:rFonts w:asciiTheme="minorHAnsi" w:eastAsia="Calibri" w:hAnsiTheme="minorHAnsi" w:cstheme="minorHAnsi"/>
          <w:b/>
          <w:spacing w:val="1"/>
          <w:sz w:val="36"/>
          <w:szCs w:val="36"/>
        </w:rPr>
        <w:t>en</w:t>
      </w:r>
      <w:r w:rsidRPr="007E26F3">
        <w:rPr>
          <w:rFonts w:asciiTheme="minorHAnsi" w:eastAsia="Calibri" w:hAnsiTheme="minorHAnsi" w:cstheme="minorHAnsi"/>
          <w:b/>
          <w:sz w:val="36"/>
          <w:szCs w:val="36"/>
        </w:rPr>
        <w:t>ts</w:t>
      </w:r>
      <w:r w:rsidRPr="007E26F3">
        <w:rPr>
          <w:rFonts w:asciiTheme="minorHAnsi" w:eastAsia="Calibri" w:hAnsiTheme="minorHAnsi" w:cstheme="minorHAnsi"/>
          <w:b/>
          <w:spacing w:val="5"/>
          <w:sz w:val="36"/>
          <w:szCs w:val="36"/>
        </w:rPr>
        <w:t xml:space="preserve"> </w:t>
      </w:r>
      <w:r w:rsidRPr="007E26F3">
        <w:rPr>
          <w:rFonts w:asciiTheme="minorHAnsi" w:eastAsia="Calibri" w:hAnsiTheme="minorHAnsi" w:cstheme="minorHAnsi"/>
          <w:b/>
        </w:rPr>
        <w:tab/>
      </w:r>
      <w:r w:rsidRPr="007E26F3">
        <w:rPr>
          <w:rFonts w:asciiTheme="minorHAnsi" w:eastAsia="Calibri" w:hAnsiTheme="minorHAnsi" w:cstheme="minorHAnsi"/>
          <w:b/>
        </w:rPr>
        <w:tab/>
      </w:r>
      <w:r w:rsidRPr="007E26F3">
        <w:rPr>
          <w:rFonts w:asciiTheme="minorHAnsi" w:eastAsia="Calibri" w:hAnsiTheme="minorHAnsi" w:cstheme="minorHAnsi"/>
          <w:b/>
        </w:rPr>
        <w:tab/>
      </w:r>
      <w:r w:rsidRPr="007E26F3">
        <w:rPr>
          <w:rFonts w:asciiTheme="minorHAnsi" w:eastAsia="Calibri" w:hAnsiTheme="minorHAnsi" w:cstheme="minorHAnsi"/>
          <w:b/>
        </w:rPr>
        <w:tab/>
      </w:r>
      <w:r w:rsidRPr="007E26F3">
        <w:rPr>
          <w:rFonts w:asciiTheme="minorHAnsi" w:eastAsia="Calibri" w:hAnsiTheme="minorHAnsi" w:cstheme="minorHAnsi"/>
          <w:b/>
        </w:rPr>
        <w:tab/>
        <w:t xml:space="preserve">    </w:t>
      </w:r>
      <w:r w:rsidRPr="007E26F3">
        <w:rPr>
          <w:rFonts w:asciiTheme="minorHAnsi" w:eastAsia="Calibri" w:hAnsiTheme="minorHAnsi" w:cstheme="minorHAnsi"/>
          <w:b/>
          <w:spacing w:val="-1"/>
          <w:position w:val="12"/>
          <w:sz w:val="24"/>
          <w:szCs w:val="24"/>
        </w:rPr>
        <w:t>Re</w:t>
      </w:r>
      <w:r w:rsidRPr="007E26F3">
        <w:rPr>
          <w:rFonts w:asciiTheme="minorHAnsi" w:eastAsia="Calibri" w:hAnsiTheme="minorHAnsi" w:cstheme="minorHAnsi"/>
          <w:b/>
          <w:position w:val="12"/>
          <w:sz w:val="24"/>
          <w:szCs w:val="24"/>
        </w:rPr>
        <w:t>s</w:t>
      </w:r>
      <w:r w:rsidRPr="007E26F3">
        <w:rPr>
          <w:rFonts w:asciiTheme="minorHAnsi" w:eastAsia="Calibri" w:hAnsiTheme="minorHAnsi" w:cstheme="minorHAnsi"/>
          <w:b/>
          <w:spacing w:val="1"/>
          <w:position w:val="12"/>
          <w:sz w:val="24"/>
          <w:szCs w:val="24"/>
        </w:rPr>
        <w:t>u</w:t>
      </w:r>
      <w:r w:rsidRPr="007E26F3">
        <w:rPr>
          <w:rFonts w:asciiTheme="minorHAnsi" w:eastAsia="Calibri" w:hAnsiTheme="minorHAnsi" w:cstheme="minorHAnsi"/>
          <w:b/>
          <w:spacing w:val="-1"/>
          <w:position w:val="12"/>
          <w:sz w:val="24"/>
          <w:szCs w:val="24"/>
        </w:rPr>
        <w:t>m</w:t>
      </w:r>
      <w:r w:rsidRPr="007E26F3">
        <w:rPr>
          <w:rFonts w:asciiTheme="minorHAnsi" w:eastAsia="Calibri" w:hAnsiTheme="minorHAnsi" w:cstheme="minorHAnsi"/>
          <w:b/>
          <w:position w:val="12"/>
          <w:sz w:val="24"/>
          <w:szCs w:val="24"/>
        </w:rPr>
        <w:t>e G</w:t>
      </w:r>
      <w:r w:rsidRPr="007E26F3">
        <w:rPr>
          <w:rFonts w:asciiTheme="minorHAnsi" w:eastAsia="Calibri" w:hAnsiTheme="minorHAnsi" w:cstheme="minorHAnsi"/>
          <w:b/>
          <w:spacing w:val="1"/>
          <w:position w:val="12"/>
          <w:sz w:val="24"/>
          <w:szCs w:val="24"/>
        </w:rPr>
        <w:t>uid</w:t>
      </w:r>
      <w:r w:rsidRPr="007E26F3">
        <w:rPr>
          <w:rFonts w:asciiTheme="minorHAnsi" w:eastAsia="Calibri" w:hAnsiTheme="minorHAnsi" w:cstheme="minorHAnsi"/>
          <w:b/>
          <w:spacing w:val="-1"/>
          <w:position w:val="12"/>
          <w:sz w:val="24"/>
          <w:szCs w:val="24"/>
        </w:rPr>
        <w:t>e</w:t>
      </w:r>
      <w:r w:rsidRPr="007E26F3">
        <w:rPr>
          <w:rFonts w:asciiTheme="minorHAnsi" w:eastAsia="Calibri" w:hAnsiTheme="minorHAnsi" w:cstheme="minorHAnsi"/>
          <w:b/>
          <w:spacing w:val="1"/>
          <w:position w:val="12"/>
          <w:sz w:val="24"/>
          <w:szCs w:val="24"/>
        </w:rPr>
        <w:t>l</w:t>
      </w:r>
      <w:r w:rsidRPr="007E26F3">
        <w:rPr>
          <w:rFonts w:asciiTheme="minorHAnsi" w:eastAsia="Calibri" w:hAnsiTheme="minorHAnsi" w:cstheme="minorHAnsi"/>
          <w:b/>
          <w:spacing w:val="-1"/>
          <w:position w:val="12"/>
          <w:sz w:val="24"/>
          <w:szCs w:val="24"/>
        </w:rPr>
        <w:t>i</w:t>
      </w:r>
      <w:r w:rsidRPr="007E26F3">
        <w:rPr>
          <w:rFonts w:asciiTheme="minorHAnsi" w:eastAsia="Calibri" w:hAnsiTheme="minorHAnsi" w:cstheme="minorHAnsi"/>
          <w:b/>
          <w:spacing w:val="1"/>
          <w:position w:val="12"/>
          <w:sz w:val="24"/>
          <w:szCs w:val="24"/>
        </w:rPr>
        <w:t>n</w:t>
      </w:r>
      <w:r w:rsidRPr="007E26F3">
        <w:rPr>
          <w:rFonts w:asciiTheme="minorHAnsi" w:eastAsia="Calibri" w:hAnsiTheme="minorHAnsi" w:cstheme="minorHAnsi"/>
          <w:b/>
          <w:spacing w:val="-1"/>
          <w:position w:val="12"/>
          <w:sz w:val="24"/>
          <w:szCs w:val="24"/>
        </w:rPr>
        <w:t>e</w:t>
      </w:r>
      <w:r w:rsidRPr="007E26F3">
        <w:rPr>
          <w:rFonts w:asciiTheme="minorHAnsi" w:eastAsia="Calibri" w:hAnsiTheme="minorHAnsi" w:cstheme="minorHAnsi"/>
          <w:b/>
          <w:position w:val="12"/>
          <w:sz w:val="24"/>
          <w:szCs w:val="24"/>
        </w:rPr>
        <w:t>s</w:t>
      </w:r>
    </w:p>
    <w:p w14:paraId="608D6EA1" w14:textId="77777777" w:rsidR="002866CC" w:rsidRPr="007E26F3" w:rsidRDefault="007E26F3">
      <w:pPr>
        <w:spacing w:before="100"/>
        <w:ind w:left="9673"/>
        <w:rPr>
          <w:rFonts w:asciiTheme="minorHAnsi" w:eastAsia="Calibri" w:hAnsiTheme="minorHAnsi" w:cstheme="minorHAnsi"/>
        </w:rPr>
        <w:sectPr w:rsidR="002866CC" w:rsidRPr="007E26F3">
          <w:type w:val="continuous"/>
          <w:pgSz w:w="15840" w:h="12240" w:orient="landscape"/>
          <w:pgMar w:top="320" w:right="340" w:bottom="280" w:left="620" w:header="720" w:footer="720" w:gutter="0"/>
          <w:cols w:space="720"/>
        </w:sectPr>
      </w:pPr>
      <w:r w:rsidRPr="007E26F3">
        <w:rPr>
          <w:rFonts w:asciiTheme="minorHAnsi" w:eastAsia="Calibri" w:hAnsiTheme="minorHAnsi" w:cstheme="minorHAnsi"/>
          <w:b/>
        </w:rPr>
        <w:t>C</w:t>
      </w:r>
      <w:r w:rsidRPr="007E26F3">
        <w:rPr>
          <w:rFonts w:asciiTheme="minorHAnsi" w:eastAsia="Calibri" w:hAnsiTheme="minorHAnsi" w:cstheme="minorHAnsi"/>
          <w:b/>
          <w:spacing w:val="1"/>
        </w:rPr>
        <w:t>on</w:t>
      </w:r>
      <w:r w:rsidRPr="007E26F3">
        <w:rPr>
          <w:rFonts w:asciiTheme="minorHAnsi" w:eastAsia="Calibri" w:hAnsiTheme="minorHAnsi" w:cstheme="minorHAnsi"/>
          <w:b/>
        </w:rPr>
        <w:t>ta</w:t>
      </w:r>
      <w:r w:rsidRPr="007E26F3">
        <w:rPr>
          <w:rFonts w:asciiTheme="minorHAnsi" w:eastAsia="Calibri" w:hAnsiTheme="minorHAnsi" w:cstheme="minorHAnsi"/>
          <w:b/>
          <w:spacing w:val="1"/>
        </w:rPr>
        <w:t>c</w:t>
      </w:r>
      <w:r w:rsidRPr="007E26F3">
        <w:rPr>
          <w:rFonts w:asciiTheme="minorHAnsi" w:eastAsia="Calibri" w:hAnsiTheme="minorHAnsi" w:cstheme="minorHAnsi"/>
          <w:b/>
        </w:rPr>
        <w:t>t</w:t>
      </w:r>
      <w:r w:rsidRPr="007E26F3">
        <w:rPr>
          <w:rFonts w:asciiTheme="minorHAnsi" w:eastAsia="Calibri" w:hAnsiTheme="minorHAnsi" w:cstheme="minorHAnsi"/>
          <w:b/>
          <w:spacing w:val="-5"/>
        </w:rPr>
        <w:t xml:space="preserve"> </w:t>
      </w:r>
      <w:r w:rsidRPr="007E26F3">
        <w:rPr>
          <w:rFonts w:asciiTheme="minorHAnsi" w:eastAsia="Calibri" w:hAnsiTheme="minorHAnsi" w:cstheme="minorHAnsi"/>
          <w:b/>
        </w:rPr>
        <w:t>I</w:t>
      </w:r>
      <w:r w:rsidRPr="007E26F3">
        <w:rPr>
          <w:rFonts w:asciiTheme="minorHAnsi" w:eastAsia="Calibri" w:hAnsiTheme="minorHAnsi" w:cstheme="minorHAnsi"/>
          <w:b/>
          <w:spacing w:val="1"/>
        </w:rPr>
        <w:t>n</w:t>
      </w:r>
      <w:r w:rsidRPr="007E26F3">
        <w:rPr>
          <w:rFonts w:asciiTheme="minorHAnsi" w:eastAsia="Calibri" w:hAnsiTheme="minorHAnsi" w:cstheme="minorHAnsi"/>
          <w:b/>
        </w:rPr>
        <w:t>f</w:t>
      </w:r>
      <w:r w:rsidRPr="007E26F3">
        <w:rPr>
          <w:rFonts w:asciiTheme="minorHAnsi" w:eastAsia="Calibri" w:hAnsiTheme="minorHAnsi" w:cstheme="minorHAnsi"/>
          <w:b/>
          <w:spacing w:val="1"/>
        </w:rPr>
        <w:t>o</w:t>
      </w:r>
      <w:r w:rsidRPr="007E26F3">
        <w:rPr>
          <w:rFonts w:asciiTheme="minorHAnsi" w:eastAsia="Calibri" w:hAnsiTheme="minorHAnsi" w:cstheme="minorHAnsi"/>
          <w:b/>
        </w:rPr>
        <w:t>:</w:t>
      </w:r>
      <w:r w:rsidRPr="007E26F3">
        <w:rPr>
          <w:rFonts w:asciiTheme="minorHAnsi" w:eastAsia="Calibri" w:hAnsiTheme="minorHAnsi" w:cstheme="minorHAnsi"/>
          <w:b/>
          <w:spacing w:val="-3"/>
        </w:rPr>
        <w:t xml:space="preserve"> </w:t>
      </w:r>
      <w:r w:rsidRPr="007E26F3">
        <w:rPr>
          <w:rFonts w:asciiTheme="minorHAnsi" w:eastAsia="Calibri" w:hAnsiTheme="minorHAnsi" w:cstheme="minorHAnsi"/>
          <w:spacing w:val="-1"/>
        </w:rPr>
        <w:t>T</w:t>
      </w:r>
      <w:r w:rsidRPr="007E26F3">
        <w:rPr>
          <w:rFonts w:asciiTheme="minorHAnsi" w:eastAsia="Calibri" w:hAnsiTheme="minorHAnsi" w:cstheme="minorHAnsi"/>
          <w:spacing w:val="1"/>
        </w:rPr>
        <w:t>h</w:t>
      </w:r>
      <w:r w:rsidRPr="007E26F3">
        <w:rPr>
          <w:rFonts w:asciiTheme="minorHAnsi" w:eastAsia="Calibri" w:hAnsiTheme="minorHAnsi" w:cstheme="minorHAnsi"/>
        </w:rPr>
        <w:t>is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</w:rPr>
        <w:t>s</w:t>
      </w:r>
      <w:r w:rsidRPr="007E26F3">
        <w:rPr>
          <w:rFonts w:asciiTheme="minorHAnsi" w:eastAsia="Calibri" w:hAnsiTheme="minorHAnsi" w:cstheme="minorHAnsi"/>
          <w:spacing w:val="1"/>
        </w:rPr>
        <w:t>h</w:t>
      </w:r>
      <w:r w:rsidRPr="007E26F3">
        <w:rPr>
          <w:rFonts w:asciiTheme="minorHAnsi" w:eastAsia="Calibri" w:hAnsiTheme="minorHAnsi" w:cstheme="minorHAnsi"/>
        </w:rPr>
        <w:t>o</w:t>
      </w:r>
      <w:r w:rsidRPr="007E26F3">
        <w:rPr>
          <w:rFonts w:asciiTheme="minorHAnsi" w:eastAsia="Calibri" w:hAnsiTheme="minorHAnsi" w:cstheme="minorHAnsi"/>
          <w:spacing w:val="1"/>
        </w:rPr>
        <w:t>u</w:t>
      </w:r>
      <w:r w:rsidRPr="007E26F3">
        <w:rPr>
          <w:rFonts w:asciiTheme="minorHAnsi" w:eastAsia="Calibri" w:hAnsiTheme="minorHAnsi" w:cstheme="minorHAnsi"/>
        </w:rPr>
        <w:t>ld</w:t>
      </w:r>
      <w:r w:rsidRPr="007E26F3">
        <w:rPr>
          <w:rFonts w:asciiTheme="minorHAnsi" w:eastAsia="Calibri" w:hAnsiTheme="minorHAnsi" w:cstheme="minorHAnsi"/>
          <w:spacing w:val="-5"/>
        </w:rPr>
        <w:t xml:space="preserve"> </w:t>
      </w:r>
      <w:r w:rsidRPr="007E26F3">
        <w:rPr>
          <w:rFonts w:asciiTheme="minorHAnsi" w:eastAsia="Calibri" w:hAnsiTheme="minorHAnsi" w:cstheme="minorHAnsi"/>
        </w:rPr>
        <w:t>A</w:t>
      </w:r>
      <w:r w:rsidRPr="007E26F3">
        <w:rPr>
          <w:rFonts w:asciiTheme="minorHAnsi" w:eastAsia="Calibri" w:hAnsiTheme="minorHAnsi" w:cstheme="minorHAnsi"/>
          <w:spacing w:val="1"/>
        </w:rPr>
        <w:t>L</w:t>
      </w:r>
      <w:r w:rsidRPr="007E26F3">
        <w:rPr>
          <w:rFonts w:asciiTheme="minorHAnsi" w:eastAsia="Calibri" w:hAnsiTheme="minorHAnsi" w:cstheme="minorHAnsi"/>
        </w:rPr>
        <w:t>WA</w:t>
      </w:r>
      <w:r w:rsidRPr="007E26F3">
        <w:rPr>
          <w:rFonts w:asciiTheme="minorHAnsi" w:eastAsia="Calibri" w:hAnsiTheme="minorHAnsi" w:cstheme="minorHAnsi"/>
          <w:spacing w:val="-1"/>
        </w:rPr>
        <w:t>Y</w:t>
      </w:r>
      <w:r w:rsidRPr="007E26F3">
        <w:rPr>
          <w:rFonts w:asciiTheme="minorHAnsi" w:eastAsia="Calibri" w:hAnsiTheme="minorHAnsi" w:cstheme="minorHAnsi"/>
        </w:rPr>
        <w:t>S</w:t>
      </w:r>
      <w:r w:rsidRPr="007E26F3">
        <w:rPr>
          <w:rFonts w:asciiTheme="minorHAnsi" w:eastAsia="Calibri" w:hAnsiTheme="minorHAnsi" w:cstheme="minorHAnsi"/>
          <w:spacing w:val="-7"/>
        </w:rPr>
        <w:t xml:space="preserve"> </w:t>
      </w:r>
      <w:r w:rsidRPr="007E26F3">
        <w:rPr>
          <w:rFonts w:asciiTheme="minorHAnsi" w:eastAsia="Calibri" w:hAnsiTheme="minorHAnsi" w:cstheme="minorHAnsi"/>
        </w:rPr>
        <w:t>i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clu</w:t>
      </w:r>
      <w:r w:rsidRPr="007E26F3">
        <w:rPr>
          <w:rFonts w:asciiTheme="minorHAnsi" w:eastAsia="Calibri" w:hAnsiTheme="minorHAnsi" w:cstheme="minorHAnsi"/>
          <w:spacing w:val="1"/>
        </w:rPr>
        <w:t>d</w:t>
      </w:r>
      <w:r w:rsidRPr="007E26F3">
        <w:rPr>
          <w:rFonts w:asciiTheme="minorHAnsi" w:eastAsia="Calibri" w:hAnsiTheme="minorHAnsi" w:cstheme="minorHAnsi"/>
        </w:rPr>
        <w:t>e</w:t>
      </w:r>
      <w:r w:rsidRPr="007E26F3">
        <w:rPr>
          <w:rFonts w:asciiTheme="minorHAnsi" w:eastAsia="Calibri" w:hAnsiTheme="minorHAnsi" w:cstheme="minorHAnsi"/>
          <w:spacing w:val="-7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y</w:t>
      </w:r>
      <w:r w:rsidRPr="007E26F3">
        <w:rPr>
          <w:rFonts w:asciiTheme="minorHAnsi" w:eastAsia="Calibri" w:hAnsiTheme="minorHAnsi" w:cstheme="minorHAnsi"/>
        </w:rPr>
        <w:t>o</w:t>
      </w:r>
      <w:r w:rsidRPr="007E26F3">
        <w:rPr>
          <w:rFonts w:asciiTheme="minorHAnsi" w:eastAsia="Calibri" w:hAnsiTheme="minorHAnsi" w:cstheme="minorHAnsi"/>
          <w:spacing w:val="1"/>
        </w:rPr>
        <w:t>u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am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,</w:t>
      </w:r>
      <w:r w:rsidRPr="007E26F3">
        <w:rPr>
          <w:rFonts w:asciiTheme="minorHAnsi" w:eastAsia="Calibri" w:hAnsiTheme="minorHAnsi" w:cstheme="minorHAnsi"/>
          <w:spacing w:val="-1"/>
        </w:rPr>
        <w:t xml:space="preserve"> </w:t>
      </w:r>
      <w:r w:rsidRPr="007E26F3">
        <w:rPr>
          <w:rFonts w:asciiTheme="minorHAnsi" w:eastAsia="Calibri" w:hAnsiTheme="minorHAnsi" w:cstheme="minorHAnsi"/>
        </w:rPr>
        <w:t>a</w:t>
      </w:r>
      <w:r w:rsidRPr="007E26F3">
        <w:rPr>
          <w:rFonts w:asciiTheme="minorHAnsi" w:eastAsia="Calibri" w:hAnsiTheme="minorHAnsi" w:cstheme="minorHAnsi"/>
          <w:spacing w:val="1"/>
        </w:rPr>
        <w:t>dd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  <w:spacing w:val="1"/>
        </w:rPr>
        <w:t>s</w:t>
      </w:r>
      <w:r w:rsidRPr="007E26F3">
        <w:rPr>
          <w:rFonts w:asciiTheme="minorHAnsi" w:eastAsia="Calibri" w:hAnsiTheme="minorHAnsi" w:cstheme="minorHAnsi"/>
          <w:spacing w:val="-1"/>
        </w:rPr>
        <w:t>s</w:t>
      </w:r>
      <w:r w:rsidRPr="007E26F3">
        <w:rPr>
          <w:rFonts w:asciiTheme="minorHAnsi" w:eastAsia="Calibri" w:hAnsiTheme="minorHAnsi" w:cstheme="minorHAnsi"/>
        </w:rPr>
        <w:t>,</w:t>
      </w:r>
    </w:p>
    <w:p w14:paraId="77193EFB" w14:textId="77777777" w:rsidR="007E26F3" w:rsidRPr="007E26F3" w:rsidRDefault="007E26F3">
      <w:pPr>
        <w:spacing w:line="220" w:lineRule="exact"/>
        <w:ind w:left="3993" w:right="3759"/>
        <w:jc w:val="center"/>
        <w:rPr>
          <w:rFonts w:asciiTheme="minorHAnsi" w:hAnsiTheme="minorHAnsi" w:cstheme="minorHAnsi"/>
          <w:sz w:val="22"/>
          <w:szCs w:val="22"/>
        </w:rPr>
      </w:pPr>
      <w:r w:rsidRPr="007E26F3">
        <w:rPr>
          <w:rFonts w:asciiTheme="minorHAnsi" w:hAnsiTheme="minorHAnsi" w:cstheme="minorHAnsi"/>
          <w:sz w:val="22"/>
          <w:szCs w:val="22"/>
        </w:rPr>
        <w:t>Kyran Cullen</w:t>
      </w:r>
    </w:p>
    <w:p w14:paraId="44CDBFAC" w14:textId="41F535AE" w:rsidR="002866CC" w:rsidRPr="007E26F3" w:rsidRDefault="007E26F3">
      <w:pPr>
        <w:spacing w:line="220" w:lineRule="exact"/>
        <w:ind w:left="3993" w:right="3759"/>
        <w:jc w:val="center"/>
        <w:rPr>
          <w:rFonts w:asciiTheme="minorHAnsi" w:eastAsia="Calibri" w:hAnsiTheme="minorHAnsi" w:cstheme="minorHAnsi"/>
          <w:sz w:val="21"/>
          <w:szCs w:val="21"/>
        </w:rPr>
      </w:pPr>
      <w:r w:rsidRPr="007E26F3">
        <w:rPr>
          <w:rFonts w:asciiTheme="minorHAnsi" w:eastAsia="Calibri" w:hAnsiTheme="minorHAnsi" w:cstheme="minorHAnsi"/>
          <w:spacing w:val="1"/>
          <w:position w:val="1"/>
          <w:sz w:val="21"/>
          <w:szCs w:val="21"/>
        </w:rPr>
        <w:t>1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23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4</w:t>
      </w:r>
      <w:r w:rsidRPr="007E26F3">
        <w:rPr>
          <w:rFonts w:asciiTheme="minorHAnsi" w:eastAsia="Calibri" w:hAnsiTheme="minorHAnsi" w:cstheme="minorHAnsi"/>
          <w:spacing w:val="1"/>
          <w:position w:val="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O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a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k</w:t>
      </w:r>
      <w:r w:rsidRPr="007E26F3">
        <w:rPr>
          <w:rFonts w:asciiTheme="minorHAnsi" w:eastAsia="Calibri" w:hAnsiTheme="minorHAnsi" w:cstheme="minorHAnsi"/>
          <w:spacing w:val="-2"/>
          <w:position w:val="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A</w:t>
      </w:r>
      <w:r w:rsidRPr="007E26F3">
        <w:rPr>
          <w:rFonts w:asciiTheme="minorHAnsi" w:eastAsia="Calibri" w:hAnsiTheme="minorHAnsi" w:cstheme="minorHAnsi"/>
          <w:spacing w:val="-2"/>
          <w:position w:val="1"/>
          <w:sz w:val="21"/>
          <w:szCs w:val="21"/>
        </w:rPr>
        <w:t>v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enue</w:t>
      </w:r>
    </w:p>
    <w:p w14:paraId="243F050C" w14:textId="77777777" w:rsidR="002866CC" w:rsidRPr="007E26F3" w:rsidRDefault="007E26F3">
      <w:pPr>
        <w:spacing w:line="220" w:lineRule="exact"/>
        <w:ind w:left="3386" w:right="3153"/>
        <w:jc w:val="center"/>
        <w:rPr>
          <w:rFonts w:asciiTheme="minorHAnsi" w:eastAsia="Calibri" w:hAnsiTheme="minorHAnsi" w:cstheme="minorHAnsi"/>
          <w:sz w:val="21"/>
          <w:szCs w:val="21"/>
        </w:rPr>
      </w:pP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Bow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l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n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g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 xml:space="preserve"> G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r</w:t>
      </w:r>
      <w:r w:rsidRPr="007E26F3">
        <w:rPr>
          <w:rFonts w:asciiTheme="minorHAnsi" w:eastAsia="Calibri" w:hAnsiTheme="minorHAnsi" w:cstheme="minorHAnsi"/>
          <w:spacing w:val="-2"/>
          <w:position w:val="1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en,</w:t>
      </w:r>
      <w:r w:rsidRPr="007E26F3">
        <w:rPr>
          <w:rFonts w:asciiTheme="minorHAnsi" w:eastAsia="Calibri" w:hAnsiTheme="minorHAnsi" w:cstheme="minorHAnsi"/>
          <w:spacing w:val="-2"/>
          <w:position w:val="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K</w:t>
      </w:r>
      <w:r w:rsidRPr="007E26F3">
        <w:rPr>
          <w:rFonts w:asciiTheme="minorHAnsi" w:eastAsia="Calibri" w:hAnsiTheme="minorHAnsi" w:cstheme="minorHAnsi"/>
          <w:spacing w:val="1"/>
          <w:position w:val="1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n</w:t>
      </w:r>
      <w:r w:rsidRPr="007E26F3">
        <w:rPr>
          <w:rFonts w:asciiTheme="minorHAnsi" w:eastAsia="Calibri" w:hAnsiTheme="minorHAnsi" w:cstheme="minorHAnsi"/>
          <w:spacing w:val="-2"/>
          <w:position w:val="1"/>
          <w:sz w:val="21"/>
          <w:szCs w:val="21"/>
        </w:rPr>
        <w:t>t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u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c</w:t>
      </w:r>
      <w:r w:rsidRPr="007E26F3">
        <w:rPr>
          <w:rFonts w:asciiTheme="minorHAnsi" w:eastAsia="Calibri" w:hAnsiTheme="minorHAnsi" w:cstheme="minorHAnsi"/>
          <w:spacing w:val="-2"/>
          <w:position w:val="1"/>
          <w:sz w:val="21"/>
          <w:szCs w:val="21"/>
        </w:rPr>
        <w:t>k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 xml:space="preserve">y 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42</w:t>
      </w:r>
      <w:r w:rsidRPr="007E26F3">
        <w:rPr>
          <w:rFonts w:asciiTheme="minorHAnsi" w:eastAsia="Calibri" w:hAnsiTheme="minorHAnsi" w:cstheme="minorHAnsi"/>
          <w:spacing w:val="1"/>
          <w:position w:val="1"/>
          <w:sz w:val="21"/>
          <w:szCs w:val="21"/>
        </w:rPr>
        <w:t>1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0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1</w:t>
      </w:r>
    </w:p>
    <w:p w14:paraId="20B175DA" w14:textId="77777777" w:rsidR="002866CC" w:rsidRPr="007E26F3" w:rsidRDefault="007E26F3">
      <w:pPr>
        <w:spacing w:line="220" w:lineRule="exact"/>
        <w:ind w:left="4092" w:right="3860"/>
        <w:jc w:val="center"/>
        <w:rPr>
          <w:rFonts w:asciiTheme="minorHAnsi" w:eastAsia="Calibri" w:hAnsiTheme="minorHAnsi" w:cstheme="minorHAnsi"/>
          <w:sz w:val="21"/>
          <w:szCs w:val="21"/>
        </w:rPr>
      </w:pPr>
      <w:r w:rsidRPr="007E26F3">
        <w:rPr>
          <w:rFonts w:asciiTheme="minorHAnsi" w:eastAsia="Calibri" w:hAnsiTheme="minorHAnsi" w:cstheme="minorHAnsi"/>
          <w:spacing w:val="1"/>
          <w:position w:val="1"/>
          <w:sz w:val="21"/>
          <w:szCs w:val="21"/>
        </w:rPr>
        <w:t>(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2</w:t>
      </w:r>
      <w:r w:rsidRPr="007E26F3">
        <w:rPr>
          <w:rFonts w:asciiTheme="minorHAnsi" w:eastAsia="Calibri" w:hAnsiTheme="minorHAnsi" w:cstheme="minorHAnsi"/>
          <w:spacing w:val="1"/>
          <w:position w:val="1"/>
          <w:sz w:val="21"/>
          <w:szCs w:val="21"/>
        </w:rPr>
        <w:t>7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0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)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  <w:position w:val="1"/>
          <w:sz w:val="21"/>
          <w:szCs w:val="21"/>
        </w:rPr>
        <w:t>5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5</w:t>
      </w:r>
      <w:r w:rsidRPr="007E26F3">
        <w:rPr>
          <w:rFonts w:asciiTheme="minorHAnsi" w:eastAsia="Calibri" w:hAnsiTheme="minorHAnsi" w:cstheme="minorHAnsi"/>
          <w:spacing w:val="2"/>
          <w:position w:val="1"/>
          <w:sz w:val="21"/>
          <w:szCs w:val="21"/>
        </w:rPr>
        <w:t>5</w:t>
      </w:r>
      <w:r w:rsidRPr="007E26F3">
        <w:rPr>
          <w:rFonts w:asciiTheme="minorHAnsi" w:eastAsia="Calibri" w:hAnsiTheme="minorHAnsi" w:cstheme="minorHAnsi"/>
          <w:spacing w:val="-2"/>
          <w:position w:val="1"/>
          <w:sz w:val="21"/>
          <w:szCs w:val="21"/>
        </w:rPr>
        <w:t>-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1</w:t>
      </w:r>
      <w:r w:rsidRPr="007E26F3">
        <w:rPr>
          <w:rFonts w:asciiTheme="minorHAnsi" w:eastAsia="Calibri" w:hAnsiTheme="minorHAnsi" w:cstheme="minorHAnsi"/>
          <w:spacing w:val="1"/>
          <w:position w:val="1"/>
          <w:sz w:val="21"/>
          <w:szCs w:val="21"/>
        </w:rPr>
        <w:t>2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3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4</w:t>
      </w:r>
    </w:p>
    <w:p w14:paraId="5302F387" w14:textId="53EDD8CE" w:rsidR="002866CC" w:rsidRPr="007E26F3" w:rsidRDefault="007E26F3">
      <w:pPr>
        <w:spacing w:line="220" w:lineRule="exact"/>
        <w:ind w:left="3225" w:right="2991"/>
        <w:jc w:val="center"/>
        <w:rPr>
          <w:rFonts w:asciiTheme="minorHAnsi" w:eastAsia="Calibri" w:hAnsiTheme="minorHAnsi" w:cstheme="minorHAnsi"/>
          <w:sz w:val="21"/>
          <w:szCs w:val="21"/>
        </w:rPr>
      </w:pP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kyran@gmail.com</w:t>
      </w:r>
    </w:p>
    <w:p w14:paraId="334558E3" w14:textId="77777777" w:rsidR="002866CC" w:rsidRPr="007E26F3" w:rsidRDefault="002866CC">
      <w:pPr>
        <w:spacing w:before="17" w:line="240" w:lineRule="exact"/>
        <w:rPr>
          <w:rFonts w:asciiTheme="minorHAnsi" w:hAnsiTheme="minorHAnsi" w:cstheme="minorHAnsi"/>
          <w:sz w:val="24"/>
          <w:szCs w:val="24"/>
        </w:rPr>
      </w:pPr>
    </w:p>
    <w:p w14:paraId="066FC3F3" w14:textId="77777777" w:rsidR="002866CC" w:rsidRPr="007E26F3" w:rsidRDefault="007E26F3">
      <w:pPr>
        <w:spacing w:line="217" w:lineRule="auto"/>
        <w:ind w:left="1540" w:right="-36" w:hanging="1440"/>
        <w:rPr>
          <w:rFonts w:asciiTheme="minorHAnsi" w:eastAsia="Calibri" w:hAnsiTheme="minorHAnsi" w:cstheme="minorHAnsi"/>
          <w:sz w:val="21"/>
          <w:szCs w:val="21"/>
        </w:rPr>
      </w:pPr>
      <w:r w:rsidRPr="007E26F3">
        <w:rPr>
          <w:rFonts w:asciiTheme="minorHAnsi" w:eastAsia="Calibri" w:hAnsiTheme="minorHAnsi" w:cstheme="minorHAnsi"/>
          <w:b/>
          <w:spacing w:val="1"/>
          <w:sz w:val="24"/>
          <w:szCs w:val="24"/>
        </w:rPr>
        <w:t>O</w:t>
      </w:r>
      <w:r w:rsidRPr="007E26F3">
        <w:rPr>
          <w:rFonts w:asciiTheme="minorHAnsi" w:eastAsia="Calibri" w:hAnsiTheme="minorHAnsi" w:cstheme="minorHAnsi"/>
          <w:b/>
          <w:sz w:val="24"/>
          <w:szCs w:val="24"/>
        </w:rPr>
        <w:t>BJEC</w:t>
      </w:r>
      <w:r w:rsidRPr="007E26F3">
        <w:rPr>
          <w:rFonts w:asciiTheme="minorHAnsi" w:eastAsia="Calibri" w:hAnsiTheme="minorHAnsi" w:cstheme="minorHAnsi"/>
          <w:b/>
          <w:spacing w:val="1"/>
          <w:sz w:val="24"/>
          <w:szCs w:val="24"/>
        </w:rPr>
        <w:t>TI</w:t>
      </w:r>
      <w:r w:rsidRPr="007E26F3">
        <w:rPr>
          <w:rFonts w:asciiTheme="minorHAnsi" w:eastAsia="Calibri" w:hAnsiTheme="minorHAnsi" w:cstheme="minorHAnsi"/>
          <w:b/>
          <w:sz w:val="24"/>
          <w:szCs w:val="24"/>
        </w:rPr>
        <w:t>V</w:t>
      </w:r>
      <w:r w:rsidRPr="007E26F3">
        <w:rPr>
          <w:rFonts w:asciiTheme="minorHAnsi" w:eastAsia="Calibri" w:hAnsiTheme="minorHAnsi" w:cstheme="minorHAnsi"/>
          <w:b/>
          <w:spacing w:val="-2"/>
          <w:sz w:val="24"/>
          <w:szCs w:val="24"/>
        </w:rPr>
        <w:t>E</w:t>
      </w:r>
      <w:r w:rsidRPr="007E26F3">
        <w:rPr>
          <w:rFonts w:asciiTheme="minorHAnsi" w:eastAsia="Calibri" w:hAnsiTheme="minorHAnsi" w:cstheme="minorHAnsi"/>
          <w:b/>
          <w:sz w:val="24"/>
          <w:szCs w:val="24"/>
        </w:rPr>
        <w:t xml:space="preserve">:    </w:t>
      </w:r>
      <w:r w:rsidRPr="007E26F3">
        <w:rPr>
          <w:rFonts w:asciiTheme="minorHAnsi" w:eastAsia="Calibri" w:hAnsiTheme="minorHAnsi" w:cstheme="minorHAnsi"/>
          <w:b/>
          <w:spacing w:val="40"/>
          <w:sz w:val="24"/>
          <w:szCs w:val="24"/>
        </w:rPr>
        <w:t xml:space="preserve"> </w:t>
      </w:r>
      <w:r w:rsidRPr="007E26F3">
        <w:rPr>
          <w:rFonts w:asciiTheme="minorHAnsi" w:eastAsia="Calibri" w:hAnsiTheme="minorHAnsi" w:cstheme="minorHAnsi"/>
          <w:sz w:val="21"/>
          <w:szCs w:val="21"/>
        </w:rPr>
        <w:t xml:space="preserve">To 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o</w:t>
      </w:r>
      <w:r w:rsidRPr="007E26F3">
        <w:rPr>
          <w:rFonts w:asciiTheme="minorHAnsi" w:eastAsia="Calibri" w:hAnsiTheme="minorHAnsi" w:cstheme="minorHAnsi"/>
          <w:sz w:val="21"/>
          <w:szCs w:val="21"/>
        </w:rPr>
        <w:t>b</w:t>
      </w:r>
      <w:r w:rsidRPr="007E26F3">
        <w:rPr>
          <w:rFonts w:asciiTheme="minorHAnsi" w:eastAsia="Calibri" w:hAnsiTheme="minorHAnsi" w:cstheme="minorHAnsi"/>
          <w:spacing w:val="-2"/>
          <w:sz w:val="21"/>
          <w:szCs w:val="21"/>
        </w:rPr>
        <w:t>t</w:t>
      </w:r>
      <w:r w:rsidRPr="007E26F3">
        <w:rPr>
          <w:rFonts w:asciiTheme="minorHAnsi" w:eastAsia="Calibri" w:hAnsiTheme="minorHAnsi" w:cstheme="minorHAnsi"/>
          <w:sz w:val="21"/>
          <w:szCs w:val="21"/>
        </w:rPr>
        <w:t>a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z w:val="21"/>
          <w:szCs w:val="21"/>
        </w:rPr>
        <w:t xml:space="preserve">n 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a</w:t>
      </w:r>
      <w:r w:rsidRPr="007E26F3">
        <w:rPr>
          <w:rFonts w:asciiTheme="minorHAnsi" w:eastAsia="Calibri" w:hAnsiTheme="minorHAnsi" w:cstheme="minorHAnsi"/>
          <w:sz w:val="21"/>
          <w:szCs w:val="21"/>
        </w:rPr>
        <w:t>n en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t</w:t>
      </w:r>
      <w:r w:rsidRPr="007E26F3">
        <w:rPr>
          <w:rFonts w:asciiTheme="minorHAnsi" w:eastAsia="Calibri" w:hAnsiTheme="minorHAnsi" w:cstheme="minorHAnsi"/>
          <w:spacing w:val="-2"/>
          <w:sz w:val="21"/>
          <w:szCs w:val="21"/>
        </w:rPr>
        <w:t>r</w:t>
      </w:r>
      <w:r w:rsidRPr="007E26F3">
        <w:rPr>
          <w:rFonts w:asciiTheme="minorHAnsi" w:eastAsia="Calibri" w:hAnsiTheme="minorHAnsi" w:cstheme="minorHAnsi"/>
          <w:sz w:val="21"/>
          <w:szCs w:val="21"/>
        </w:rPr>
        <w:t>y-l</w:t>
      </w:r>
      <w:r w:rsidRPr="007E26F3">
        <w:rPr>
          <w:rFonts w:asciiTheme="minorHAnsi" w:eastAsia="Calibri" w:hAnsiTheme="minorHAnsi" w:cstheme="minorHAnsi"/>
          <w:spacing w:val="-2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sz w:val="21"/>
          <w:szCs w:val="21"/>
        </w:rPr>
        <w:t>v</w:t>
      </w:r>
      <w:r w:rsidRPr="007E26F3">
        <w:rPr>
          <w:rFonts w:asciiTheme="minorHAnsi" w:eastAsia="Calibri" w:hAnsiTheme="minorHAnsi" w:cstheme="minorHAnsi"/>
          <w:spacing w:val="1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sz w:val="21"/>
          <w:szCs w:val="21"/>
        </w:rPr>
        <w:t>l p</w:t>
      </w:r>
      <w:r w:rsidRPr="007E26F3">
        <w:rPr>
          <w:rFonts w:asciiTheme="minorHAnsi" w:eastAsia="Calibri" w:hAnsiTheme="minorHAnsi" w:cstheme="minorHAnsi"/>
          <w:spacing w:val="-2"/>
          <w:sz w:val="21"/>
          <w:szCs w:val="21"/>
        </w:rPr>
        <w:t>o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s</w:t>
      </w:r>
      <w:r w:rsidRPr="007E26F3">
        <w:rPr>
          <w:rFonts w:asciiTheme="minorHAnsi" w:eastAsia="Calibri" w:hAnsiTheme="minorHAnsi" w:cstheme="minorHAnsi"/>
          <w:spacing w:val="-3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t</w:t>
      </w:r>
      <w:r w:rsidRPr="007E26F3">
        <w:rPr>
          <w:rFonts w:asciiTheme="minorHAnsi" w:eastAsia="Calibri" w:hAnsiTheme="minorHAnsi" w:cstheme="minorHAnsi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o</w:t>
      </w:r>
      <w:r w:rsidRPr="007E26F3">
        <w:rPr>
          <w:rFonts w:asciiTheme="minorHAnsi" w:eastAsia="Calibri" w:hAnsiTheme="minorHAnsi" w:cstheme="minorHAnsi"/>
          <w:sz w:val="21"/>
          <w:szCs w:val="21"/>
        </w:rPr>
        <w:t>n as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z w:val="21"/>
          <w:szCs w:val="21"/>
        </w:rPr>
        <w:t>a</w:t>
      </w:r>
      <w:r w:rsidRPr="007E26F3">
        <w:rPr>
          <w:rFonts w:asciiTheme="minorHAnsi" w:eastAsia="Calibri" w:hAnsiTheme="minorHAnsi" w:cstheme="minorHAnsi"/>
          <w:spacing w:val="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z w:val="21"/>
          <w:szCs w:val="21"/>
        </w:rPr>
        <w:t>Me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c</w:t>
      </w:r>
      <w:r w:rsidRPr="007E26F3">
        <w:rPr>
          <w:rFonts w:asciiTheme="minorHAnsi" w:eastAsia="Calibri" w:hAnsiTheme="minorHAnsi" w:cstheme="minorHAnsi"/>
          <w:sz w:val="21"/>
          <w:szCs w:val="21"/>
        </w:rPr>
        <w:t>h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a</w:t>
      </w:r>
      <w:r w:rsidRPr="007E26F3">
        <w:rPr>
          <w:rFonts w:asciiTheme="minorHAnsi" w:eastAsia="Calibri" w:hAnsiTheme="minorHAnsi" w:cstheme="minorHAnsi"/>
          <w:sz w:val="21"/>
          <w:szCs w:val="21"/>
        </w:rPr>
        <w:t>n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z w:val="21"/>
          <w:szCs w:val="21"/>
        </w:rPr>
        <w:t>c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a</w:t>
      </w:r>
      <w:r w:rsidRPr="007E26F3">
        <w:rPr>
          <w:rFonts w:asciiTheme="minorHAnsi" w:eastAsia="Calibri" w:hAnsiTheme="minorHAnsi" w:cstheme="minorHAnsi"/>
          <w:sz w:val="21"/>
          <w:szCs w:val="21"/>
        </w:rPr>
        <w:t>l En</w:t>
      </w:r>
      <w:r w:rsidRPr="007E26F3">
        <w:rPr>
          <w:rFonts w:asciiTheme="minorHAnsi" w:eastAsia="Calibri" w:hAnsiTheme="minorHAnsi" w:cstheme="minorHAnsi"/>
          <w:spacing w:val="-2"/>
          <w:sz w:val="21"/>
          <w:szCs w:val="21"/>
        </w:rPr>
        <w:t>g</w:t>
      </w:r>
      <w:r w:rsidRPr="007E26F3">
        <w:rPr>
          <w:rFonts w:asciiTheme="minorHAnsi" w:eastAsia="Calibri" w:hAnsiTheme="minorHAnsi" w:cstheme="minorHAnsi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n</w:t>
      </w:r>
      <w:r w:rsidRPr="007E26F3">
        <w:rPr>
          <w:rFonts w:asciiTheme="minorHAnsi" w:eastAsia="Calibri" w:hAnsiTheme="minorHAnsi" w:cstheme="minorHAnsi"/>
          <w:spacing w:val="-2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sz w:val="21"/>
          <w:szCs w:val="21"/>
        </w:rPr>
        <w:t>er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z w:val="21"/>
          <w:szCs w:val="21"/>
        </w:rPr>
        <w:t>wi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t</w:t>
      </w:r>
      <w:r w:rsidRPr="007E26F3">
        <w:rPr>
          <w:rFonts w:asciiTheme="minorHAnsi" w:eastAsia="Calibri" w:hAnsiTheme="minorHAnsi" w:cstheme="minorHAnsi"/>
          <w:sz w:val="21"/>
          <w:szCs w:val="21"/>
        </w:rPr>
        <w:t>h A</w:t>
      </w:r>
      <w:r w:rsidRPr="007E26F3">
        <w:rPr>
          <w:rFonts w:asciiTheme="minorHAnsi" w:eastAsia="Calibri" w:hAnsiTheme="minorHAnsi" w:cstheme="minorHAnsi"/>
          <w:spacing w:val="-2"/>
          <w:sz w:val="21"/>
          <w:szCs w:val="21"/>
        </w:rPr>
        <w:t>B</w:t>
      </w:r>
      <w:r w:rsidRPr="007E26F3">
        <w:rPr>
          <w:rFonts w:asciiTheme="minorHAnsi" w:eastAsia="Calibri" w:hAnsiTheme="minorHAnsi" w:cstheme="minorHAnsi"/>
          <w:sz w:val="21"/>
          <w:szCs w:val="21"/>
        </w:rPr>
        <w:t xml:space="preserve">C </w:t>
      </w:r>
      <w:r w:rsidRPr="007E26F3">
        <w:rPr>
          <w:rFonts w:asciiTheme="minorHAnsi" w:eastAsia="Calibri" w:hAnsiTheme="minorHAnsi" w:cstheme="minorHAnsi"/>
          <w:spacing w:val="-2"/>
          <w:sz w:val="21"/>
          <w:szCs w:val="21"/>
        </w:rPr>
        <w:t>T</w:t>
      </w:r>
      <w:r w:rsidRPr="007E26F3">
        <w:rPr>
          <w:rFonts w:asciiTheme="minorHAnsi" w:eastAsia="Calibri" w:hAnsiTheme="minorHAnsi" w:cstheme="minorHAnsi"/>
          <w:sz w:val="21"/>
          <w:szCs w:val="21"/>
        </w:rPr>
        <w:t>ech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no</w:t>
      </w:r>
      <w:r w:rsidRPr="007E26F3">
        <w:rPr>
          <w:rFonts w:asciiTheme="minorHAnsi" w:eastAsia="Calibri" w:hAnsiTheme="minorHAnsi" w:cstheme="minorHAnsi"/>
          <w:sz w:val="21"/>
          <w:szCs w:val="21"/>
        </w:rPr>
        <w:t>l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og</w:t>
      </w:r>
      <w:r w:rsidRPr="007E26F3">
        <w:rPr>
          <w:rFonts w:asciiTheme="minorHAnsi" w:eastAsia="Calibri" w:hAnsiTheme="minorHAnsi" w:cstheme="minorHAnsi"/>
          <w:sz w:val="21"/>
          <w:szCs w:val="21"/>
        </w:rPr>
        <w:t>ie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s</w:t>
      </w:r>
      <w:r w:rsidRPr="007E26F3">
        <w:rPr>
          <w:rFonts w:asciiTheme="minorHAnsi" w:eastAsia="Calibri" w:hAnsiTheme="minorHAnsi" w:cstheme="minorHAnsi"/>
          <w:sz w:val="21"/>
          <w:szCs w:val="21"/>
        </w:rPr>
        <w:t>, a</w:t>
      </w:r>
      <w:r w:rsidRPr="007E26F3">
        <w:rPr>
          <w:rFonts w:asciiTheme="minorHAnsi" w:eastAsia="Calibri" w:hAnsiTheme="minorHAnsi" w:cstheme="minorHAnsi"/>
          <w:spacing w:val="-3"/>
          <w:sz w:val="21"/>
          <w:szCs w:val="21"/>
        </w:rPr>
        <w:t>l</w:t>
      </w:r>
      <w:r w:rsidRPr="007E26F3">
        <w:rPr>
          <w:rFonts w:asciiTheme="minorHAnsi" w:eastAsia="Calibri" w:hAnsiTheme="minorHAnsi" w:cstheme="minorHAnsi"/>
          <w:sz w:val="21"/>
          <w:szCs w:val="21"/>
        </w:rPr>
        <w:t>l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o</w:t>
      </w:r>
      <w:r w:rsidRPr="007E26F3">
        <w:rPr>
          <w:rFonts w:asciiTheme="minorHAnsi" w:eastAsia="Calibri" w:hAnsiTheme="minorHAnsi" w:cstheme="minorHAnsi"/>
          <w:sz w:val="21"/>
          <w:szCs w:val="21"/>
        </w:rPr>
        <w:t>wi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n</w:t>
      </w:r>
      <w:r w:rsidRPr="007E26F3">
        <w:rPr>
          <w:rFonts w:asciiTheme="minorHAnsi" w:eastAsia="Calibri" w:hAnsiTheme="minorHAnsi" w:cstheme="minorHAnsi"/>
          <w:sz w:val="21"/>
          <w:szCs w:val="21"/>
        </w:rPr>
        <w:t xml:space="preserve">g 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m</w:t>
      </w:r>
      <w:r w:rsidRPr="007E26F3">
        <w:rPr>
          <w:rFonts w:asciiTheme="minorHAnsi" w:eastAsia="Calibri" w:hAnsiTheme="minorHAnsi" w:cstheme="minorHAnsi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spacing w:val="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t</w:t>
      </w:r>
      <w:r w:rsidRPr="007E26F3">
        <w:rPr>
          <w:rFonts w:asciiTheme="minorHAnsi" w:eastAsia="Calibri" w:hAnsiTheme="minorHAnsi" w:cstheme="minorHAnsi"/>
          <w:sz w:val="21"/>
          <w:szCs w:val="21"/>
        </w:rPr>
        <w:t>o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z w:val="21"/>
          <w:szCs w:val="21"/>
        </w:rPr>
        <w:t>u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t</w:t>
      </w:r>
      <w:r w:rsidRPr="007E26F3">
        <w:rPr>
          <w:rFonts w:asciiTheme="minorHAnsi" w:eastAsia="Calibri" w:hAnsiTheme="minorHAnsi" w:cstheme="minorHAnsi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l</w:t>
      </w:r>
      <w:r w:rsidRPr="007E26F3">
        <w:rPr>
          <w:rFonts w:asciiTheme="minorHAnsi" w:eastAsia="Calibri" w:hAnsiTheme="minorHAnsi" w:cstheme="minorHAnsi"/>
          <w:sz w:val="21"/>
          <w:szCs w:val="21"/>
        </w:rPr>
        <w:t>ize</w:t>
      </w:r>
      <w:r w:rsidRPr="007E26F3">
        <w:rPr>
          <w:rFonts w:asciiTheme="minorHAnsi" w:eastAsia="Calibri" w:hAnsiTheme="minorHAnsi" w:cstheme="minorHAnsi"/>
          <w:spacing w:val="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pacing w:val="-3"/>
          <w:sz w:val="21"/>
          <w:szCs w:val="21"/>
        </w:rPr>
        <w:t>m</w:t>
      </w:r>
      <w:r w:rsidRPr="007E26F3">
        <w:rPr>
          <w:rFonts w:asciiTheme="minorHAnsi" w:eastAsia="Calibri" w:hAnsiTheme="minorHAnsi" w:cstheme="minorHAnsi"/>
          <w:sz w:val="21"/>
          <w:szCs w:val="21"/>
        </w:rPr>
        <w:t xml:space="preserve">y </w:t>
      </w:r>
      <w:r w:rsidRPr="007E26F3">
        <w:rPr>
          <w:rFonts w:asciiTheme="minorHAnsi" w:eastAsia="Calibri" w:hAnsiTheme="minorHAnsi" w:cstheme="minorHAnsi"/>
          <w:spacing w:val="1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sz w:val="21"/>
          <w:szCs w:val="21"/>
        </w:rPr>
        <w:t>d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u</w:t>
      </w:r>
      <w:r w:rsidRPr="007E26F3">
        <w:rPr>
          <w:rFonts w:asciiTheme="minorHAnsi" w:eastAsia="Calibri" w:hAnsiTheme="minorHAnsi" w:cstheme="minorHAnsi"/>
          <w:sz w:val="21"/>
          <w:szCs w:val="21"/>
        </w:rPr>
        <w:t>c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at</w:t>
      </w:r>
      <w:r w:rsidRPr="007E26F3">
        <w:rPr>
          <w:rFonts w:asciiTheme="minorHAnsi" w:eastAsia="Calibri" w:hAnsiTheme="minorHAnsi" w:cstheme="minorHAnsi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o</w:t>
      </w:r>
      <w:r w:rsidRPr="007E26F3">
        <w:rPr>
          <w:rFonts w:asciiTheme="minorHAnsi" w:eastAsia="Calibri" w:hAnsiTheme="minorHAnsi" w:cstheme="minorHAnsi"/>
          <w:sz w:val="21"/>
          <w:szCs w:val="21"/>
        </w:rPr>
        <w:t xml:space="preserve">n </w:t>
      </w:r>
      <w:r w:rsidRPr="007E26F3">
        <w:rPr>
          <w:rFonts w:asciiTheme="minorHAnsi" w:eastAsia="Calibri" w:hAnsiTheme="minorHAnsi" w:cstheme="minorHAnsi"/>
          <w:spacing w:val="-3"/>
          <w:sz w:val="21"/>
          <w:szCs w:val="21"/>
        </w:rPr>
        <w:t>a</w:t>
      </w:r>
      <w:r w:rsidRPr="007E26F3">
        <w:rPr>
          <w:rFonts w:asciiTheme="minorHAnsi" w:eastAsia="Calibri" w:hAnsiTheme="minorHAnsi" w:cstheme="minorHAnsi"/>
          <w:sz w:val="21"/>
          <w:szCs w:val="21"/>
        </w:rPr>
        <w:t>nd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nt</w:t>
      </w:r>
      <w:r w:rsidRPr="007E26F3">
        <w:rPr>
          <w:rFonts w:asciiTheme="minorHAnsi" w:eastAsia="Calibri" w:hAnsiTheme="minorHAnsi" w:cstheme="minorHAnsi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spacing w:val="1"/>
          <w:sz w:val="21"/>
          <w:szCs w:val="21"/>
        </w:rPr>
        <w:t>r</w:t>
      </w:r>
      <w:r w:rsidRPr="007E26F3">
        <w:rPr>
          <w:rFonts w:asciiTheme="minorHAnsi" w:eastAsia="Calibri" w:hAnsiTheme="minorHAnsi" w:cstheme="minorHAnsi"/>
          <w:sz w:val="21"/>
          <w:szCs w:val="21"/>
        </w:rPr>
        <w:t>n</w:t>
      </w:r>
      <w:r w:rsidRPr="007E26F3">
        <w:rPr>
          <w:rFonts w:asciiTheme="minorHAnsi" w:eastAsia="Calibri" w:hAnsiTheme="minorHAnsi" w:cstheme="minorHAnsi"/>
          <w:spacing w:val="-2"/>
          <w:sz w:val="21"/>
          <w:szCs w:val="21"/>
        </w:rPr>
        <w:t>s</w:t>
      </w:r>
      <w:r w:rsidRPr="007E26F3">
        <w:rPr>
          <w:rFonts w:asciiTheme="minorHAnsi" w:eastAsia="Calibri" w:hAnsiTheme="minorHAnsi" w:cstheme="minorHAnsi"/>
          <w:sz w:val="21"/>
          <w:szCs w:val="21"/>
        </w:rPr>
        <w:t>h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z w:val="21"/>
          <w:szCs w:val="21"/>
        </w:rPr>
        <w:t>p ex</w:t>
      </w:r>
      <w:r w:rsidRPr="007E26F3">
        <w:rPr>
          <w:rFonts w:asciiTheme="minorHAnsi" w:eastAsia="Calibri" w:hAnsiTheme="minorHAnsi" w:cstheme="minorHAnsi"/>
          <w:spacing w:val="-3"/>
          <w:sz w:val="21"/>
          <w:szCs w:val="21"/>
        </w:rPr>
        <w:t>p</w:t>
      </w:r>
      <w:r w:rsidRPr="007E26F3">
        <w:rPr>
          <w:rFonts w:asciiTheme="minorHAnsi" w:eastAsia="Calibri" w:hAnsiTheme="minorHAnsi" w:cstheme="minorHAnsi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spacing w:val="1"/>
          <w:sz w:val="21"/>
          <w:szCs w:val="21"/>
        </w:rPr>
        <w:t>r</w:t>
      </w:r>
      <w:r w:rsidRPr="007E26F3">
        <w:rPr>
          <w:rFonts w:asciiTheme="minorHAnsi" w:eastAsia="Calibri" w:hAnsiTheme="minorHAnsi" w:cstheme="minorHAnsi"/>
          <w:spacing w:val="-3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z w:val="21"/>
          <w:szCs w:val="21"/>
        </w:rPr>
        <w:t>en</w:t>
      </w:r>
      <w:r w:rsidRPr="007E26F3">
        <w:rPr>
          <w:rFonts w:asciiTheme="minorHAnsi" w:eastAsia="Calibri" w:hAnsiTheme="minorHAnsi" w:cstheme="minorHAnsi"/>
          <w:spacing w:val="1"/>
          <w:sz w:val="21"/>
          <w:szCs w:val="21"/>
        </w:rPr>
        <w:t>c</w:t>
      </w:r>
      <w:r w:rsidRPr="007E26F3">
        <w:rPr>
          <w:rFonts w:asciiTheme="minorHAnsi" w:eastAsia="Calibri" w:hAnsiTheme="minorHAnsi" w:cstheme="minorHAnsi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z w:val="21"/>
          <w:szCs w:val="21"/>
        </w:rPr>
        <w:t>w</w:t>
      </w:r>
      <w:r w:rsidRPr="007E26F3">
        <w:rPr>
          <w:rFonts w:asciiTheme="minorHAnsi" w:eastAsia="Calibri" w:hAnsiTheme="minorHAnsi" w:cstheme="minorHAnsi"/>
          <w:spacing w:val="-3"/>
          <w:sz w:val="21"/>
          <w:szCs w:val="21"/>
        </w:rPr>
        <w:t>h</w:t>
      </w:r>
      <w:r w:rsidRPr="007E26F3">
        <w:rPr>
          <w:rFonts w:asciiTheme="minorHAnsi" w:eastAsia="Calibri" w:hAnsiTheme="minorHAnsi" w:cstheme="minorHAnsi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l</w:t>
      </w:r>
      <w:r w:rsidRPr="007E26F3">
        <w:rPr>
          <w:rFonts w:asciiTheme="minorHAnsi" w:eastAsia="Calibri" w:hAnsiTheme="minorHAnsi" w:cstheme="minorHAnsi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spacing w:val="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g</w:t>
      </w:r>
      <w:r w:rsidRPr="007E26F3">
        <w:rPr>
          <w:rFonts w:asciiTheme="minorHAnsi" w:eastAsia="Calibri" w:hAnsiTheme="minorHAnsi" w:cstheme="minorHAnsi"/>
          <w:sz w:val="21"/>
          <w:szCs w:val="21"/>
        </w:rPr>
        <w:t>a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z w:val="21"/>
          <w:szCs w:val="21"/>
        </w:rPr>
        <w:t>n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z w:val="21"/>
          <w:szCs w:val="21"/>
        </w:rPr>
        <w:t>ng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  <w:sz w:val="21"/>
          <w:szCs w:val="21"/>
        </w:rPr>
        <w:t>v</w:t>
      </w:r>
      <w:r w:rsidRPr="007E26F3">
        <w:rPr>
          <w:rFonts w:asciiTheme="minorHAnsi" w:eastAsia="Calibri" w:hAnsiTheme="minorHAnsi" w:cstheme="minorHAnsi"/>
          <w:sz w:val="21"/>
          <w:szCs w:val="21"/>
        </w:rPr>
        <w:t>a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l</w:t>
      </w:r>
      <w:r w:rsidRPr="007E26F3">
        <w:rPr>
          <w:rFonts w:asciiTheme="minorHAnsi" w:eastAsia="Calibri" w:hAnsiTheme="minorHAnsi" w:cstheme="minorHAnsi"/>
          <w:sz w:val="21"/>
          <w:szCs w:val="21"/>
        </w:rPr>
        <w:t>u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a</w:t>
      </w:r>
      <w:r w:rsidRPr="007E26F3">
        <w:rPr>
          <w:rFonts w:asciiTheme="minorHAnsi" w:eastAsia="Calibri" w:hAnsiTheme="minorHAnsi" w:cstheme="minorHAnsi"/>
          <w:sz w:val="21"/>
          <w:szCs w:val="21"/>
        </w:rPr>
        <w:t>b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l</w:t>
      </w:r>
      <w:r w:rsidRPr="007E26F3">
        <w:rPr>
          <w:rFonts w:asciiTheme="minorHAnsi" w:eastAsia="Calibri" w:hAnsiTheme="minorHAnsi" w:cstheme="minorHAnsi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z w:val="21"/>
          <w:szCs w:val="21"/>
        </w:rPr>
        <w:t>w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o</w:t>
      </w:r>
      <w:r w:rsidRPr="007E26F3">
        <w:rPr>
          <w:rFonts w:asciiTheme="minorHAnsi" w:eastAsia="Calibri" w:hAnsiTheme="minorHAnsi" w:cstheme="minorHAnsi"/>
          <w:spacing w:val="-2"/>
          <w:sz w:val="21"/>
          <w:szCs w:val="21"/>
        </w:rPr>
        <w:t>r</w:t>
      </w:r>
      <w:r w:rsidRPr="007E26F3">
        <w:rPr>
          <w:rFonts w:asciiTheme="minorHAnsi" w:eastAsia="Calibri" w:hAnsiTheme="minorHAnsi" w:cstheme="minorHAnsi"/>
          <w:sz w:val="21"/>
          <w:szCs w:val="21"/>
        </w:rPr>
        <w:t>k exp</w:t>
      </w:r>
      <w:r w:rsidRPr="007E26F3">
        <w:rPr>
          <w:rFonts w:asciiTheme="minorHAnsi" w:eastAsia="Calibri" w:hAnsiTheme="minorHAnsi" w:cstheme="minorHAnsi"/>
          <w:spacing w:val="-2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sz w:val="21"/>
          <w:szCs w:val="21"/>
        </w:rPr>
        <w:t>rie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n</w:t>
      </w:r>
      <w:r w:rsidRPr="007E26F3">
        <w:rPr>
          <w:rFonts w:asciiTheme="minorHAnsi" w:eastAsia="Calibri" w:hAnsiTheme="minorHAnsi" w:cstheme="minorHAnsi"/>
          <w:sz w:val="21"/>
          <w:szCs w:val="21"/>
        </w:rPr>
        <w:t>ce</w:t>
      </w:r>
      <w:r w:rsidRPr="007E26F3">
        <w:rPr>
          <w:rFonts w:asciiTheme="minorHAnsi" w:eastAsia="Calibri" w:hAnsiTheme="minorHAnsi" w:cstheme="minorHAnsi"/>
          <w:spacing w:val="-2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z w:val="21"/>
          <w:szCs w:val="21"/>
        </w:rPr>
        <w:t>in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z w:val="21"/>
          <w:szCs w:val="21"/>
        </w:rPr>
        <w:t xml:space="preserve">a 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t</w:t>
      </w:r>
      <w:r w:rsidRPr="007E26F3">
        <w:rPr>
          <w:rFonts w:asciiTheme="minorHAnsi" w:eastAsia="Calibri" w:hAnsiTheme="minorHAnsi" w:cstheme="minorHAnsi"/>
          <w:sz w:val="21"/>
          <w:szCs w:val="21"/>
        </w:rPr>
        <w:t>eam</w:t>
      </w:r>
      <w:r w:rsidRPr="007E26F3">
        <w:rPr>
          <w:rFonts w:asciiTheme="minorHAnsi" w:eastAsia="Calibri" w:hAnsiTheme="minorHAnsi" w:cstheme="minorHAnsi"/>
          <w:spacing w:val="-3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o</w:t>
      </w:r>
      <w:r w:rsidRPr="007E26F3">
        <w:rPr>
          <w:rFonts w:asciiTheme="minorHAnsi" w:eastAsia="Calibri" w:hAnsiTheme="minorHAnsi" w:cstheme="minorHAnsi"/>
          <w:sz w:val="21"/>
          <w:szCs w:val="21"/>
        </w:rPr>
        <w:t>rie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n</w:t>
      </w:r>
      <w:r w:rsidRPr="007E26F3">
        <w:rPr>
          <w:rFonts w:asciiTheme="minorHAnsi" w:eastAsia="Calibri" w:hAnsiTheme="minorHAnsi" w:cstheme="minorHAnsi"/>
          <w:spacing w:val="-4"/>
          <w:sz w:val="21"/>
          <w:szCs w:val="21"/>
        </w:rPr>
        <w:t>t</w:t>
      </w:r>
      <w:r w:rsidRPr="007E26F3">
        <w:rPr>
          <w:rFonts w:asciiTheme="minorHAnsi" w:eastAsia="Calibri" w:hAnsiTheme="minorHAnsi" w:cstheme="minorHAnsi"/>
          <w:spacing w:val="-2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sz w:val="21"/>
          <w:szCs w:val="21"/>
        </w:rPr>
        <w:t>d env</w:t>
      </w:r>
      <w:r w:rsidRPr="007E26F3">
        <w:rPr>
          <w:rFonts w:asciiTheme="minorHAnsi" w:eastAsia="Calibri" w:hAnsiTheme="minorHAnsi" w:cstheme="minorHAnsi"/>
          <w:spacing w:val="-3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z w:val="21"/>
          <w:szCs w:val="21"/>
        </w:rPr>
        <w:t>r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o</w:t>
      </w:r>
      <w:r w:rsidRPr="007E26F3">
        <w:rPr>
          <w:rFonts w:asciiTheme="minorHAnsi" w:eastAsia="Calibri" w:hAnsiTheme="minorHAnsi" w:cstheme="minorHAnsi"/>
          <w:sz w:val="21"/>
          <w:szCs w:val="21"/>
        </w:rPr>
        <w:t>n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m</w:t>
      </w:r>
      <w:r w:rsidRPr="007E26F3">
        <w:rPr>
          <w:rFonts w:asciiTheme="minorHAnsi" w:eastAsia="Calibri" w:hAnsiTheme="minorHAnsi" w:cstheme="minorHAnsi"/>
          <w:sz w:val="21"/>
          <w:szCs w:val="21"/>
        </w:rPr>
        <w:t>en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t</w:t>
      </w:r>
      <w:r w:rsidRPr="007E26F3">
        <w:rPr>
          <w:rFonts w:asciiTheme="minorHAnsi" w:eastAsia="Calibri" w:hAnsiTheme="minorHAnsi" w:cstheme="minorHAnsi"/>
          <w:sz w:val="21"/>
          <w:szCs w:val="21"/>
        </w:rPr>
        <w:t>.</w:t>
      </w:r>
    </w:p>
    <w:p w14:paraId="08BCFFB2" w14:textId="77777777" w:rsidR="002866CC" w:rsidRPr="007E26F3" w:rsidRDefault="002866CC">
      <w:pPr>
        <w:spacing w:line="240" w:lineRule="exact"/>
        <w:rPr>
          <w:rFonts w:asciiTheme="minorHAnsi" w:hAnsiTheme="minorHAnsi" w:cstheme="minorHAnsi"/>
          <w:sz w:val="24"/>
          <w:szCs w:val="24"/>
        </w:rPr>
      </w:pPr>
    </w:p>
    <w:p w14:paraId="55AA0EE7" w14:textId="77777777" w:rsidR="002866CC" w:rsidRPr="007E26F3" w:rsidRDefault="007E26F3">
      <w:pPr>
        <w:ind w:left="62" w:right="-38"/>
        <w:jc w:val="center"/>
        <w:rPr>
          <w:rFonts w:asciiTheme="minorHAnsi" w:eastAsia="Calibri" w:hAnsiTheme="minorHAnsi" w:cstheme="minorHAnsi"/>
          <w:sz w:val="21"/>
          <w:szCs w:val="21"/>
        </w:rPr>
      </w:pPr>
      <w:r w:rsidRPr="007E26F3">
        <w:rPr>
          <w:rFonts w:asciiTheme="minorHAnsi" w:eastAsia="Calibri" w:hAnsiTheme="minorHAnsi" w:cstheme="minorHAnsi"/>
          <w:b/>
          <w:sz w:val="24"/>
          <w:szCs w:val="24"/>
        </w:rPr>
        <w:t>EDUC</w:t>
      </w:r>
      <w:r w:rsidRPr="007E26F3">
        <w:rPr>
          <w:rFonts w:asciiTheme="minorHAnsi" w:eastAsia="Calibri" w:hAnsiTheme="minorHAnsi" w:cstheme="minorHAnsi"/>
          <w:b/>
          <w:spacing w:val="1"/>
          <w:sz w:val="24"/>
          <w:szCs w:val="24"/>
        </w:rPr>
        <w:t>AT</w:t>
      </w:r>
      <w:r w:rsidRPr="007E26F3">
        <w:rPr>
          <w:rFonts w:asciiTheme="minorHAnsi" w:eastAsia="Calibri" w:hAnsiTheme="minorHAnsi" w:cstheme="minorHAnsi"/>
          <w:b/>
          <w:spacing w:val="-2"/>
          <w:sz w:val="24"/>
          <w:szCs w:val="24"/>
        </w:rPr>
        <w:t>I</w:t>
      </w:r>
      <w:r w:rsidRPr="007E26F3">
        <w:rPr>
          <w:rFonts w:asciiTheme="minorHAnsi" w:eastAsia="Calibri" w:hAnsiTheme="minorHAnsi" w:cstheme="minorHAnsi"/>
          <w:b/>
          <w:spacing w:val="1"/>
          <w:sz w:val="24"/>
          <w:szCs w:val="24"/>
        </w:rPr>
        <w:t>O</w:t>
      </w:r>
      <w:r w:rsidRPr="007E26F3">
        <w:rPr>
          <w:rFonts w:asciiTheme="minorHAnsi" w:eastAsia="Calibri" w:hAnsiTheme="minorHAnsi" w:cstheme="minorHAnsi"/>
          <w:b/>
          <w:sz w:val="24"/>
          <w:szCs w:val="24"/>
        </w:rPr>
        <w:t xml:space="preserve">N:  </w:t>
      </w:r>
      <w:r w:rsidRPr="007E26F3">
        <w:rPr>
          <w:rFonts w:asciiTheme="minorHAnsi" w:eastAsia="Calibri" w:hAnsiTheme="minorHAnsi" w:cstheme="minorHAnsi"/>
          <w:b/>
          <w:spacing w:val="10"/>
          <w:sz w:val="24"/>
          <w:szCs w:val="24"/>
        </w:rPr>
        <w:t xml:space="preserve"> 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W</w:t>
      </w:r>
      <w:r w:rsidRPr="007E26F3">
        <w:rPr>
          <w:rFonts w:asciiTheme="minorHAnsi" w:eastAsia="Calibri" w:hAnsiTheme="minorHAnsi" w:cstheme="minorHAnsi"/>
          <w:sz w:val="21"/>
          <w:szCs w:val="21"/>
        </w:rPr>
        <w:t>es</w:t>
      </w:r>
      <w:r w:rsidRPr="007E26F3">
        <w:rPr>
          <w:rFonts w:asciiTheme="minorHAnsi" w:eastAsia="Calibri" w:hAnsiTheme="minorHAnsi" w:cstheme="minorHAnsi"/>
          <w:spacing w:val="-2"/>
          <w:sz w:val="21"/>
          <w:szCs w:val="21"/>
        </w:rPr>
        <w:t>t</w:t>
      </w:r>
      <w:r w:rsidRPr="007E26F3">
        <w:rPr>
          <w:rFonts w:asciiTheme="minorHAnsi" w:eastAsia="Calibri" w:hAnsiTheme="minorHAnsi" w:cstheme="minorHAnsi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spacing w:val="1"/>
          <w:sz w:val="21"/>
          <w:szCs w:val="21"/>
        </w:rPr>
        <w:t>r</w:t>
      </w:r>
      <w:r w:rsidRPr="007E26F3">
        <w:rPr>
          <w:rFonts w:asciiTheme="minorHAnsi" w:eastAsia="Calibri" w:hAnsiTheme="minorHAnsi" w:cstheme="minorHAnsi"/>
          <w:sz w:val="21"/>
          <w:szCs w:val="21"/>
        </w:rPr>
        <w:t>n</w:t>
      </w:r>
      <w:r w:rsidRPr="007E26F3">
        <w:rPr>
          <w:rFonts w:asciiTheme="minorHAnsi" w:eastAsia="Calibri" w:hAnsiTheme="minorHAnsi" w:cstheme="minorHAnsi"/>
          <w:spacing w:val="-2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z w:val="21"/>
          <w:szCs w:val="21"/>
        </w:rPr>
        <w:t>K</w:t>
      </w:r>
      <w:r w:rsidRPr="007E26F3">
        <w:rPr>
          <w:rFonts w:asciiTheme="minorHAnsi" w:eastAsia="Calibri" w:hAnsiTheme="minorHAnsi" w:cstheme="minorHAnsi"/>
          <w:spacing w:val="1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sz w:val="21"/>
          <w:szCs w:val="21"/>
        </w:rPr>
        <w:t>n</w:t>
      </w:r>
      <w:r w:rsidRPr="007E26F3">
        <w:rPr>
          <w:rFonts w:asciiTheme="minorHAnsi" w:eastAsia="Calibri" w:hAnsiTheme="minorHAnsi" w:cstheme="minorHAnsi"/>
          <w:spacing w:val="-2"/>
          <w:sz w:val="21"/>
          <w:szCs w:val="21"/>
        </w:rPr>
        <w:t>t</w:t>
      </w:r>
      <w:r w:rsidRPr="007E26F3">
        <w:rPr>
          <w:rFonts w:asciiTheme="minorHAnsi" w:eastAsia="Calibri" w:hAnsiTheme="minorHAnsi" w:cstheme="minorHAnsi"/>
          <w:sz w:val="21"/>
          <w:szCs w:val="21"/>
        </w:rPr>
        <w:t>u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c</w:t>
      </w:r>
      <w:r w:rsidRPr="007E26F3">
        <w:rPr>
          <w:rFonts w:asciiTheme="minorHAnsi" w:eastAsia="Calibri" w:hAnsiTheme="minorHAnsi" w:cstheme="minorHAnsi"/>
          <w:spacing w:val="-2"/>
          <w:sz w:val="21"/>
          <w:szCs w:val="21"/>
        </w:rPr>
        <w:t>k</w:t>
      </w:r>
      <w:r w:rsidRPr="007E26F3">
        <w:rPr>
          <w:rFonts w:asciiTheme="minorHAnsi" w:eastAsia="Calibri" w:hAnsiTheme="minorHAnsi" w:cstheme="minorHAnsi"/>
          <w:sz w:val="21"/>
          <w:szCs w:val="21"/>
        </w:rPr>
        <w:t>y U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n</w:t>
      </w:r>
      <w:r w:rsidRPr="007E26F3">
        <w:rPr>
          <w:rFonts w:asciiTheme="minorHAnsi" w:eastAsia="Calibri" w:hAnsiTheme="minorHAnsi" w:cstheme="minorHAnsi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pacing w:val="-2"/>
          <w:sz w:val="21"/>
          <w:szCs w:val="21"/>
        </w:rPr>
        <w:t>v</w:t>
      </w:r>
      <w:r w:rsidRPr="007E26F3">
        <w:rPr>
          <w:rFonts w:asciiTheme="minorHAnsi" w:eastAsia="Calibri" w:hAnsiTheme="minorHAnsi" w:cstheme="minorHAnsi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spacing w:val="1"/>
          <w:sz w:val="21"/>
          <w:szCs w:val="21"/>
        </w:rPr>
        <w:t>r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s</w:t>
      </w:r>
      <w:r w:rsidRPr="007E26F3">
        <w:rPr>
          <w:rFonts w:asciiTheme="minorHAnsi" w:eastAsia="Calibri" w:hAnsiTheme="minorHAnsi" w:cstheme="minorHAnsi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pacing w:val="-2"/>
          <w:sz w:val="21"/>
          <w:szCs w:val="21"/>
        </w:rPr>
        <w:t>t</w:t>
      </w:r>
      <w:r w:rsidRPr="007E26F3">
        <w:rPr>
          <w:rFonts w:asciiTheme="minorHAnsi" w:eastAsia="Calibri" w:hAnsiTheme="minorHAnsi" w:cstheme="minorHAnsi"/>
          <w:sz w:val="21"/>
          <w:szCs w:val="21"/>
        </w:rPr>
        <w:t>y</w:t>
      </w:r>
      <w:r w:rsidRPr="007E26F3">
        <w:rPr>
          <w:rFonts w:asciiTheme="minorHAnsi" w:eastAsia="Calibri" w:hAnsiTheme="minorHAnsi" w:cstheme="minorHAnsi"/>
          <w:spacing w:val="2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z w:val="21"/>
          <w:szCs w:val="21"/>
        </w:rPr>
        <w:t>–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z w:val="21"/>
          <w:szCs w:val="21"/>
        </w:rPr>
        <w:t>Bow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l</w:t>
      </w:r>
      <w:r w:rsidRPr="007E26F3">
        <w:rPr>
          <w:rFonts w:asciiTheme="minorHAnsi" w:eastAsia="Calibri" w:hAnsiTheme="minorHAnsi" w:cstheme="minorHAnsi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n</w:t>
      </w:r>
      <w:r w:rsidRPr="007E26F3">
        <w:rPr>
          <w:rFonts w:asciiTheme="minorHAnsi" w:eastAsia="Calibri" w:hAnsiTheme="minorHAnsi" w:cstheme="minorHAnsi"/>
          <w:sz w:val="21"/>
          <w:szCs w:val="21"/>
        </w:rPr>
        <w:t>g</w:t>
      </w:r>
      <w:r w:rsidRPr="007E26F3">
        <w:rPr>
          <w:rFonts w:asciiTheme="minorHAnsi" w:eastAsia="Calibri" w:hAnsiTheme="minorHAnsi" w:cstheme="minorHAnsi"/>
          <w:spacing w:val="-3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  <w:sz w:val="21"/>
          <w:szCs w:val="21"/>
        </w:rPr>
        <w:t>G</w:t>
      </w:r>
      <w:r w:rsidRPr="007E26F3">
        <w:rPr>
          <w:rFonts w:asciiTheme="minorHAnsi" w:eastAsia="Calibri" w:hAnsiTheme="minorHAnsi" w:cstheme="minorHAnsi"/>
          <w:spacing w:val="-2"/>
          <w:sz w:val="21"/>
          <w:szCs w:val="21"/>
        </w:rPr>
        <w:t>r</w:t>
      </w:r>
      <w:r w:rsidRPr="007E26F3">
        <w:rPr>
          <w:rFonts w:asciiTheme="minorHAnsi" w:eastAsia="Calibri" w:hAnsiTheme="minorHAnsi" w:cstheme="minorHAnsi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spacing w:val="1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sz w:val="21"/>
          <w:szCs w:val="21"/>
        </w:rPr>
        <w:t>n,</w:t>
      </w:r>
      <w:r w:rsidRPr="007E26F3">
        <w:rPr>
          <w:rFonts w:asciiTheme="minorHAnsi" w:eastAsia="Calibri" w:hAnsiTheme="minorHAnsi" w:cstheme="minorHAnsi"/>
          <w:spacing w:val="-2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z w:val="21"/>
          <w:szCs w:val="21"/>
        </w:rPr>
        <w:t>K</w:t>
      </w:r>
      <w:r w:rsidRPr="007E26F3">
        <w:rPr>
          <w:rFonts w:asciiTheme="minorHAnsi" w:eastAsia="Calibri" w:hAnsiTheme="minorHAnsi" w:cstheme="minorHAnsi"/>
          <w:spacing w:val="1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sz w:val="21"/>
          <w:szCs w:val="21"/>
        </w:rPr>
        <w:t>n</w:t>
      </w:r>
      <w:r w:rsidRPr="007E26F3">
        <w:rPr>
          <w:rFonts w:asciiTheme="minorHAnsi" w:eastAsia="Calibri" w:hAnsiTheme="minorHAnsi" w:cstheme="minorHAnsi"/>
          <w:spacing w:val="-2"/>
          <w:sz w:val="21"/>
          <w:szCs w:val="21"/>
        </w:rPr>
        <w:t>t</w:t>
      </w:r>
      <w:r w:rsidRPr="007E26F3">
        <w:rPr>
          <w:rFonts w:asciiTheme="minorHAnsi" w:eastAsia="Calibri" w:hAnsiTheme="minorHAnsi" w:cstheme="minorHAnsi"/>
          <w:sz w:val="21"/>
          <w:szCs w:val="21"/>
        </w:rPr>
        <w:t>u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c</w:t>
      </w:r>
      <w:r w:rsidRPr="007E26F3">
        <w:rPr>
          <w:rFonts w:asciiTheme="minorHAnsi" w:eastAsia="Calibri" w:hAnsiTheme="minorHAnsi" w:cstheme="minorHAnsi"/>
          <w:spacing w:val="-2"/>
          <w:sz w:val="21"/>
          <w:szCs w:val="21"/>
        </w:rPr>
        <w:t>k</w:t>
      </w:r>
      <w:r w:rsidRPr="007E26F3">
        <w:rPr>
          <w:rFonts w:asciiTheme="minorHAnsi" w:eastAsia="Calibri" w:hAnsiTheme="minorHAnsi" w:cstheme="minorHAnsi"/>
          <w:sz w:val="21"/>
          <w:szCs w:val="21"/>
        </w:rPr>
        <w:t xml:space="preserve">y                      </w:t>
      </w:r>
      <w:r w:rsidRPr="007E26F3">
        <w:rPr>
          <w:rFonts w:asciiTheme="minorHAnsi" w:eastAsia="Calibri" w:hAnsiTheme="minorHAnsi" w:cstheme="minorHAnsi"/>
          <w:spacing w:val="2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z w:val="21"/>
          <w:szCs w:val="21"/>
        </w:rPr>
        <w:t>An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t</w:t>
      </w:r>
      <w:r w:rsidRPr="007E26F3">
        <w:rPr>
          <w:rFonts w:asciiTheme="minorHAnsi" w:eastAsia="Calibri" w:hAnsiTheme="minorHAnsi" w:cstheme="minorHAnsi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c</w:t>
      </w:r>
      <w:r w:rsidRPr="007E26F3">
        <w:rPr>
          <w:rFonts w:asciiTheme="minorHAnsi" w:eastAsia="Calibri" w:hAnsiTheme="minorHAnsi" w:cstheme="minorHAnsi"/>
          <w:i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i/>
          <w:spacing w:val="-1"/>
          <w:sz w:val="21"/>
          <w:szCs w:val="21"/>
        </w:rPr>
        <w:t>p</w:t>
      </w:r>
      <w:r w:rsidRPr="007E26F3">
        <w:rPr>
          <w:rFonts w:asciiTheme="minorHAnsi" w:eastAsia="Calibri" w:hAnsiTheme="minorHAnsi" w:cstheme="minorHAnsi"/>
          <w:i/>
          <w:sz w:val="21"/>
          <w:szCs w:val="21"/>
        </w:rPr>
        <w:t>a</w:t>
      </w:r>
      <w:r w:rsidRPr="007E26F3">
        <w:rPr>
          <w:rFonts w:asciiTheme="minorHAnsi" w:eastAsia="Calibri" w:hAnsiTheme="minorHAnsi" w:cstheme="minorHAnsi"/>
          <w:i/>
          <w:spacing w:val="-2"/>
          <w:sz w:val="21"/>
          <w:szCs w:val="21"/>
        </w:rPr>
        <w:t>t</w:t>
      </w:r>
      <w:r w:rsidRPr="007E26F3">
        <w:rPr>
          <w:rFonts w:asciiTheme="minorHAnsi" w:eastAsia="Calibri" w:hAnsiTheme="minorHAnsi" w:cstheme="minorHAnsi"/>
          <w:i/>
          <w:sz w:val="21"/>
          <w:szCs w:val="21"/>
        </w:rPr>
        <w:t>ed M</w:t>
      </w:r>
      <w:r w:rsidRPr="007E26F3">
        <w:rPr>
          <w:rFonts w:asciiTheme="minorHAnsi" w:eastAsia="Calibri" w:hAnsiTheme="minorHAnsi" w:cstheme="minorHAnsi"/>
          <w:i/>
          <w:spacing w:val="-1"/>
          <w:sz w:val="21"/>
          <w:szCs w:val="21"/>
        </w:rPr>
        <w:t>a</w:t>
      </w:r>
      <w:r w:rsidRPr="007E26F3">
        <w:rPr>
          <w:rFonts w:asciiTheme="minorHAnsi" w:eastAsia="Calibri" w:hAnsiTheme="minorHAnsi" w:cstheme="minorHAnsi"/>
          <w:i/>
          <w:sz w:val="21"/>
          <w:szCs w:val="21"/>
        </w:rPr>
        <w:t>y</w:t>
      </w:r>
      <w:r w:rsidRPr="007E26F3">
        <w:rPr>
          <w:rFonts w:asciiTheme="minorHAnsi" w:eastAsia="Calibri" w:hAnsiTheme="minorHAnsi" w:cstheme="minorHAnsi"/>
          <w:i/>
          <w:spacing w:val="-3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i/>
          <w:spacing w:val="1"/>
          <w:sz w:val="21"/>
          <w:szCs w:val="21"/>
        </w:rPr>
        <w:t>2</w:t>
      </w:r>
      <w:r w:rsidRPr="007E26F3">
        <w:rPr>
          <w:rFonts w:asciiTheme="minorHAnsi" w:eastAsia="Calibri" w:hAnsiTheme="minorHAnsi" w:cstheme="minorHAnsi"/>
          <w:i/>
          <w:spacing w:val="-1"/>
          <w:sz w:val="21"/>
          <w:szCs w:val="21"/>
        </w:rPr>
        <w:t>01</w:t>
      </w:r>
      <w:r w:rsidRPr="007E26F3">
        <w:rPr>
          <w:rFonts w:asciiTheme="minorHAnsi" w:eastAsia="Calibri" w:hAnsiTheme="minorHAnsi" w:cstheme="minorHAnsi"/>
          <w:i/>
          <w:sz w:val="21"/>
          <w:szCs w:val="21"/>
        </w:rPr>
        <w:t>2</w:t>
      </w:r>
    </w:p>
    <w:p w14:paraId="780A9971" w14:textId="77777777" w:rsidR="002866CC" w:rsidRPr="007E26F3" w:rsidRDefault="007E26F3">
      <w:pPr>
        <w:spacing w:line="220" w:lineRule="exact"/>
        <w:ind w:left="1540"/>
        <w:rPr>
          <w:rFonts w:asciiTheme="minorHAnsi" w:eastAsia="Calibri" w:hAnsiTheme="minorHAnsi" w:cstheme="minorHAnsi"/>
          <w:sz w:val="21"/>
          <w:szCs w:val="21"/>
        </w:rPr>
      </w:pP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Bac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h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el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o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r</w:t>
      </w:r>
      <w:r w:rsidRPr="007E26F3">
        <w:rPr>
          <w:rFonts w:asciiTheme="minorHAnsi" w:eastAsia="Calibri" w:hAnsiTheme="minorHAnsi" w:cstheme="minorHAnsi"/>
          <w:spacing w:val="1"/>
          <w:position w:val="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pacing w:val="-3"/>
          <w:position w:val="1"/>
          <w:sz w:val="21"/>
          <w:szCs w:val="21"/>
        </w:rPr>
        <w:t>o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f</w:t>
      </w:r>
      <w:r w:rsidRPr="007E26F3">
        <w:rPr>
          <w:rFonts w:asciiTheme="minorHAnsi" w:eastAsia="Calibri" w:hAnsiTheme="minorHAnsi" w:cstheme="minorHAnsi"/>
          <w:spacing w:val="1"/>
          <w:position w:val="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S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c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ence</w:t>
      </w:r>
      <w:r w:rsidRPr="007E26F3">
        <w:rPr>
          <w:rFonts w:asciiTheme="minorHAnsi" w:eastAsia="Calibri" w:hAnsiTheme="minorHAnsi" w:cstheme="minorHAnsi"/>
          <w:spacing w:val="-2"/>
          <w:position w:val="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in Me</w:t>
      </w:r>
      <w:r w:rsidRPr="007E26F3">
        <w:rPr>
          <w:rFonts w:asciiTheme="minorHAnsi" w:eastAsia="Calibri" w:hAnsiTheme="minorHAnsi" w:cstheme="minorHAnsi"/>
          <w:spacing w:val="-3"/>
          <w:position w:val="1"/>
          <w:sz w:val="21"/>
          <w:szCs w:val="21"/>
        </w:rPr>
        <w:t>ch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a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n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c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al En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g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n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ri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n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g,</w:t>
      </w:r>
      <w:r w:rsidRPr="007E26F3">
        <w:rPr>
          <w:rFonts w:asciiTheme="minorHAnsi" w:eastAsia="Calibri" w:hAnsiTheme="minorHAnsi" w:cstheme="minorHAnsi"/>
          <w:spacing w:val="1"/>
          <w:position w:val="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M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n</w:t>
      </w:r>
      <w:r w:rsidRPr="007E26F3">
        <w:rPr>
          <w:rFonts w:asciiTheme="minorHAnsi" w:eastAsia="Calibri" w:hAnsiTheme="minorHAnsi" w:cstheme="minorHAnsi"/>
          <w:spacing w:val="-2"/>
          <w:position w:val="1"/>
          <w:sz w:val="21"/>
          <w:szCs w:val="21"/>
        </w:rPr>
        <w:t>or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: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M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at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he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m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a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t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c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s</w:t>
      </w:r>
    </w:p>
    <w:p w14:paraId="49AD88F9" w14:textId="77777777" w:rsidR="002866CC" w:rsidRPr="007E26F3" w:rsidRDefault="007E26F3">
      <w:pPr>
        <w:spacing w:line="220" w:lineRule="exact"/>
        <w:ind w:left="1540"/>
        <w:rPr>
          <w:rFonts w:asciiTheme="minorHAnsi" w:eastAsia="Calibri" w:hAnsiTheme="minorHAnsi" w:cstheme="minorHAnsi"/>
          <w:sz w:val="21"/>
          <w:szCs w:val="21"/>
        </w:rPr>
      </w:pPr>
      <w:r w:rsidRPr="007E26F3">
        <w:rPr>
          <w:rFonts w:asciiTheme="minorHAnsi" w:eastAsia="Calibri" w:hAnsiTheme="minorHAnsi" w:cstheme="minorHAnsi"/>
          <w:spacing w:val="1"/>
          <w:position w:val="1"/>
          <w:sz w:val="21"/>
          <w:szCs w:val="21"/>
        </w:rPr>
        <w:t>G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P</w:t>
      </w:r>
      <w:r w:rsidRPr="007E26F3">
        <w:rPr>
          <w:rFonts w:asciiTheme="minorHAnsi" w:eastAsia="Calibri" w:hAnsiTheme="minorHAnsi" w:cstheme="minorHAnsi"/>
          <w:spacing w:val="-2"/>
          <w:position w:val="1"/>
          <w:sz w:val="21"/>
          <w:szCs w:val="21"/>
        </w:rPr>
        <w:t>A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:</w:t>
      </w:r>
      <w:r w:rsidRPr="007E26F3">
        <w:rPr>
          <w:rFonts w:asciiTheme="minorHAnsi" w:eastAsia="Calibri" w:hAnsiTheme="minorHAnsi" w:cstheme="minorHAnsi"/>
          <w:spacing w:val="1"/>
          <w:position w:val="1"/>
          <w:sz w:val="21"/>
          <w:szCs w:val="21"/>
        </w:rPr>
        <w:t xml:space="preserve"> 3</w:t>
      </w:r>
      <w:r w:rsidRPr="007E26F3">
        <w:rPr>
          <w:rFonts w:asciiTheme="minorHAnsi" w:eastAsia="Calibri" w:hAnsiTheme="minorHAnsi" w:cstheme="minorHAnsi"/>
          <w:spacing w:val="-3"/>
          <w:position w:val="1"/>
          <w:sz w:val="21"/>
          <w:szCs w:val="21"/>
        </w:rPr>
        <w:t>.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2</w:t>
      </w:r>
    </w:p>
    <w:p w14:paraId="216C9B4A" w14:textId="77777777" w:rsidR="002866CC" w:rsidRPr="007E26F3" w:rsidRDefault="002866CC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5E8E2FC3" w14:textId="77777777" w:rsidR="002866CC" w:rsidRPr="007E26F3" w:rsidRDefault="007E26F3">
      <w:pPr>
        <w:ind w:left="100"/>
        <w:rPr>
          <w:rFonts w:asciiTheme="minorHAnsi" w:eastAsia="Calibri" w:hAnsiTheme="minorHAnsi" w:cstheme="minorHAnsi"/>
          <w:sz w:val="24"/>
          <w:szCs w:val="24"/>
        </w:rPr>
      </w:pPr>
      <w:r w:rsidRPr="007E26F3">
        <w:rPr>
          <w:rFonts w:asciiTheme="minorHAnsi" w:eastAsia="Calibri" w:hAnsiTheme="minorHAnsi" w:cstheme="minorHAnsi"/>
          <w:b/>
          <w:sz w:val="24"/>
          <w:szCs w:val="24"/>
        </w:rPr>
        <w:t>SK</w:t>
      </w:r>
      <w:r w:rsidRPr="007E26F3">
        <w:rPr>
          <w:rFonts w:asciiTheme="minorHAnsi" w:eastAsia="Calibri" w:hAnsiTheme="minorHAnsi" w:cstheme="minorHAnsi"/>
          <w:b/>
          <w:spacing w:val="1"/>
          <w:sz w:val="24"/>
          <w:szCs w:val="24"/>
        </w:rPr>
        <w:t>I</w:t>
      </w:r>
      <w:r w:rsidRPr="007E26F3">
        <w:rPr>
          <w:rFonts w:asciiTheme="minorHAnsi" w:eastAsia="Calibri" w:hAnsiTheme="minorHAnsi" w:cstheme="minorHAnsi"/>
          <w:b/>
          <w:spacing w:val="-1"/>
          <w:sz w:val="24"/>
          <w:szCs w:val="24"/>
        </w:rPr>
        <w:t>LL</w:t>
      </w:r>
      <w:r w:rsidRPr="007E26F3">
        <w:rPr>
          <w:rFonts w:asciiTheme="minorHAnsi" w:eastAsia="Calibri" w:hAnsiTheme="minorHAnsi" w:cstheme="minorHAnsi"/>
          <w:b/>
          <w:sz w:val="24"/>
          <w:szCs w:val="24"/>
        </w:rPr>
        <w:t xml:space="preserve">S &amp; </w:t>
      </w:r>
      <w:r w:rsidRPr="007E26F3">
        <w:rPr>
          <w:rFonts w:asciiTheme="minorHAnsi" w:eastAsia="Calibri" w:hAnsiTheme="minorHAnsi" w:cstheme="minorHAnsi"/>
          <w:b/>
          <w:spacing w:val="1"/>
          <w:sz w:val="24"/>
          <w:szCs w:val="24"/>
        </w:rPr>
        <w:t>Q</w:t>
      </w:r>
      <w:r w:rsidRPr="007E26F3">
        <w:rPr>
          <w:rFonts w:asciiTheme="minorHAnsi" w:eastAsia="Calibri" w:hAnsiTheme="minorHAnsi" w:cstheme="minorHAnsi"/>
          <w:b/>
          <w:sz w:val="24"/>
          <w:szCs w:val="24"/>
        </w:rPr>
        <w:t>UALIF</w:t>
      </w:r>
      <w:r w:rsidRPr="007E26F3">
        <w:rPr>
          <w:rFonts w:asciiTheme="minorHAnsi" w:eastAsia="Calibri" w:hAnsiTheme="minorHAnsi" w:cstheme="minorHAnsi"/>
          <w:b/>
          <w:spacing w:val="1"/>
          <w:sz w:val="24"/>
          <w:szCs w:val="24"/>
        </w:rPr>
        <w:t>I</w:t>
      </w:r>
      <w:r w:rsidRPr="007E26F3">
        <w:rPr>
          <w:rFonts w:asciiTheme="minorHAnsi" w:eastAsia="Calibri" w:hAnsiTheme="minorHAnsi" w:cstheme="minorHAnsi"/>
          <w:b/>
          <w:sz w:val="24"/>
          <w:szCs w:val="24"/>
        </w:rPr>
        <w:t>C</w:t>
      </w:r>
      <w:r w:rsidRPr="007E26F3">
        <w:rPr>
          <w:rFonts w:asciiTheme="minorHAnsi" w:eastAsia="Calibri" w:hAnsiTheme="minorHAnsi" w:cstheme="minorHAnsi"/>
          <w:b/>
          <w:spacing w:val="-1"/>
          <w:sz w:val="24"/>
          <w:szCs w:val="24"/>
        </w:rPr>
        <w:t>A</w:t>
      </w:r>
      <w:r w:rsidRPr="007E26F3">
        <w:rPr>
          <w:rFonts w:asciiTheme="minorHAnsi" w:eastAsia="Calibri" w:hAnsiTheme="minorHAnsi" w:cstheme="minorHAnsi"/>
          <w:b/>
          <w:spacing w:val="1"/>
          <w:sz w:val="24"/>
          <w:szCs w:val="24"/>
        </w:rPr>
        <w:t>TI</w:t>
      </w:r>
      <w:r w:rsidRPr="007E26F3">
        <w:rPr>
          <w:rFonts w:asciiTheme="minorHAnsi" w:eastAsia="Calibri" w:hAnsiTheme="minorHAnsi" w:cstheme="minorHAnsi"/>
          <w:b/>
          <w:spacing w:val="-2"/>
          <w:sz w:val="24"/>
          <w:szCs w:val="24"/>
        </w:rPr>
        <w:t>O</w:t>
      </w:r>
      <w:r w:rsidRPr="007E26F3">
        <w:rPr>
          <w:rFonts w:asciiTheme="minorHAnsi" w:eastAsia="Calibri" w:hAnsiTheme="minorHAnsi" w:cstheme="minorHAnsi"/>
          <w:b/>
          <w:sz w:val="24"/>
          <w:szCs w:val="24"/>
        </w:rPr>
        <w:t>N</w:t>
      </w:r>
      <w:r w:rsidRPr="007E26F3">
        <w:rPr>
          <w:rFonts w:asciiTheme="minorHAnsi" w:eastAsia="Calibri" w:hAnsiTheme="minorHAnsi" w:cstheme="minorHAnsi"/>
          <w:b/>
          <w:spacing w:val="1"/>
          <w:sz w:val="24"/>
          <w:szCs w:val="24"/>
        </w:rPr>
        <w:t>S</w:t>
      </w:r>
      <w:r w:rsidRPr="007E26F3">
        <w:rPr>
          <w:rFonts w:asciiTheme="minorHAnsi" w:eastAsia="Calibri" w:hAnsiTheme="minorHAnsi" w:cstheme="minorHAnsi"/>
          <w:b/>
          <w:sz w:val="24"/>
          <w:szCs w:val="24"/>
        </w:rPr>
        <w:t>:</w:t>
      </w:r>
    </w:p>
    <w:p w14:paraId="0FCB296E" w14:textId="77777777" w:rsidR="002866CC" w:rsidRPr="007E26F3" w:rsidRDefault="007E26F3">
      <w:pPr>
        <w:spacing w:line="240" w:lineRule="exact"/>
        <w:ind w:left="963" w:right="588"/>
        <w:jc w:val="center"/>
        <w:rPr>
          <w:rFonts w:asciiTheme="minorHAnsi" w:eastAsia="Calibri" w:hAnsiTheme="minorHAnsi" w:cstheme="minorHAnsi"/>
          <w:sz w:val="21"/>
          <w:szCs w:val="21"/>
        </w:rPr>
      </w:pPr>
      <w:r w:rsidRPr="007E26F3">
        <w:rPr>
          <w:rFonts w:asciiTheme="minorHAnsi" w:eastAsia="Segoe MDL2 Assets" w:hAnsiTheme="minorHAnsi" w:cstheme="minorHAnsi"/>
          <w:w w:val="46"/>
          <w:sz w:val="21"/>
          <w:szCs w:val="21"/>
        </w:rPr>
        <w:t xml:space="preserve">        </w:t>
      </w:r>
      <w:r w:rsidRPr="007E26F3">
        <w:rPr>
          <w:rFonts w:asciiTheme="minorHAnsi" w:eastAsia="Segoe MDL2 Assets" w:hAnsiTheme="minorHAnsi" w:cstheme="minorHAnsi"/>
          <w:spacing w:val="26"/>
          <w:w w:val="46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S</w:t>
      </w:r>
      <w:r w:rsidRPr="007E26F3">
        <w:rPr>
          <w:rFonts w:asciiTheme="minorHAnsi" w:eastAsia="Calibri" w:hAnsiTheme="minorHAnsi" w:cstheme="minorHAnsi"/>
          <w:sz w:val="21"/>
          <w:szCs w:val="21"/>
        </w:rPr>
        <w:t>kil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l</w:t>
      </w:r>
      <w:r w:rsidRPr="007E26F3">
        <w:rPr>
          <w:rFonts w:asciiTheme="minorHAnsi" w:eastAsia="Calibri" w:hAnsiTheme="minorHAnsi" w:cstheme="minorHAnsi"/>
          <w:sz w:val="21"/>
          <w:szCs w:val="21"/>
        </w:rPr>
        <w:t>ed in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So</w:t>
      </w:r>
      <w:r w:rsidRPr="007E26F3">
        <w:rPr>
          <w:rFonts w:asciiTheme="minorHAnsi" w:eastAsia="Calibri" w:hAnsiTheme="minorHAnsi" w:cstheme="minorHAnsi"/>
          <w:sz w:val="21"/>
          <w:szCs w:val="21"/>
        </w:rPr>
        <w:t>l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z w:val="21"/>
          <w:szCs w:val="21"/>
        </w:rPr>
        <w:t xml:space="preserve">d 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Wo</w:t>
      </w:r>
      <w:r w:rsidRPr="007E26F3">
        <w:rPr>
          <w:rFonts w:asciiTheme="minorHAnsi" w:eastAsia="Calibri" w:hAnsiTheme="minorHAnsi" w:cstheme="minorHAnsi"/>
          <w:sz w:val="21"/>
          <w:szCs w:val="21"/>
        </w:rPr>
        <w:t>rk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s</w:t>
      </w:r>
      <w:r w:rsidRPr="007E26F3">
        <w:rPr>
          <w:rFonts w:asciiTheme="minorHAnsi" w:eastAsia="Calibri" w:hAnsiTheme="minorHAnsi" w:cstheme="minorHAnsi"/>
          <w:sz w:val="21"/>
          <w:szCs w:val="21"/>
        </w:rPr>
        <w:t>, M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at</w:t>
      </w:r>
      <w:r w:rsidRPr="007E26F3">
        <w:rPr>
          <w:rFonts w:asciiTheme="minorHAnsi" w:eastAsia="Calibri" w:hAnsiTheme="minorHAnsi" w:cstheme="minorHAnsi"/>
          <w:sz w:val="21"/>
          <w:szCs w:val="21"/>
        </w:rPr>
        <w:t>h</w:t>
      </w:r>
      <w:r w:rsidRPr="007E26F3">
        <w:rPr>
          <w:rFonts w:asciiTheme="minorHAnsi" w:eastAsia="Calibri" w:hAnsiTheme="minorHAnsi" w:cstheme="minorHAnsi"/>
          <w:spacing w:val="-2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z w:val="21"/>
          <w:szCs w:val="21"/>
        </w:rPr>
        <w:t xml:space="preserve">CAD, </w:t>
      </w:r>
      <w:r w:rsidRPr="007E26F3">
        <w:rPr>
          <w:rFonts w:asciiTheme="minorHAnsi" w:eastAsia="Calibri" w:hAnsiTheme="minorHAnsi" w:cstheme="minorHAnsi"/>
          <w:spacing w:val="-3"/>
          <w:sz w:val="21"/>
          <w:szCs w:val="21"/>
        </w:rPr>
        <w:t>M</w:t>
      </w:r>
      <w:r w:rsidRPr="007E26F3">
        <w:rPr>
          <w:rFonts w:asciiTheme="minorHAnsi" w:eastAsia="Calibri" w:hAnsiTheme="minorHAnsi" w:cstheme="minorHAnsi"/>
          <w:sz w:val="21"/>
          <w:szCs w:val="21"/>
        </w:rPr>
        <w:t>a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t</w:t>
      </w:r>
      <w:r w:rsidRPr="007E26F3">
        <w:rPr>
          <w:rFonts w:asciiTheme="minorHAnsi" w:eastAsia="Calibri" w:hAnsiTheme="minorHAnsi" w:cstheme="minorHAnsi"/>
          <w:sz w:val="21"/>
          <w:szCs w:val="21"/>
        </w:rPr>
        <w:t>l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a</w:t>
      </w:r>
      <w:r w:rsidRPr="007E26F3">
        <w:rPr>
          <w:rFonts w:asciiTheme="minorHAnsi" w:eastAsia="Calibri" w:hAnsiTheme="minorHAnsi" w:cstheme="minorHAnsi"/>
          <w:sz w:val="21"/>
          <w:szCs w:val="21"/>
        </w:rPr>
        <w:t xml:space="preserve">b, 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M</w:t>
      </w:r>
      <w:r w:rsidRPr="007E26F3">
        <w:rPr>
          <w:rFonts w:asciiTheme="minorHAnsi" w:eastAsia="Calibri" w:hAnsiTheme="minorHAnsi" w:cstheme="minorHAnsi"/>
          <w:sz w:val="21"/>
          <w:szCs w:val="21"/>
        </w:rPr>
        <w:t>S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z w:val="21"/>
          <w:szCs w:val="21"/>
        </w:rPr>
        <w:t>Offi</w:t>
      </w:r>
      <w:r w:rsidRPr="007E26F3">
        <w:rPr>
          <w:rFonts w:asciiTheme="minorHAnsi" w:eastAsia="Calibri" w:hAnsiTheme="minorHAnsi" w:cstheme="minorHAnsi"/>
          <w:spacing w:val="-3"/>
          <w:sz w:val="21"/>
          <w:szCs w:val="21"/>
        </w:rPr>
        <w:t>c</w:t>
      </w:r>
      <w:r w:rsidRPr="007E26F3">
        <w:rPr>
          <w:rFonts w:asciiTheme="minorHAnsi" w:eastAsia="Calibri" w:hAnsiTheme="minorHAnsi" w:cstheme="minorHAnsi"/>
          <w:sz w:val="21"/>
          <w:szCs w:val="21"/>
        </w:rPr>
        <w:t>e,</w:t>
      </w:r>
      <w:r w:rsidRPr="007E26F3">
        <w:rPr>
          <w:rFonts w:asciiTheme="minorHAnsi" w:eastAsia="Calibri" w:hAnsiTheme="minorHAnsi" w:cstheme="minorHAnsi"/>
          <w:spacing w:val="2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P</w:t>
      </w:r>
      <w:r w:rsidRPr="007E26F3">
        <w:rPr>
          <w:rFonts w:asciiTheme="minorHAnsi" w:eastAsia="Calibri" w:hAnsiTheme="minorHAnsi" w:cstheme="minorHAnsi"/>
          <w:spacing w:val="-2"/>
          <w:sz w:val="21"/>
          <w:szCs w:val="21"/>
        </w:rPr>
        <w:t>L</w:t>
      </w:r>
      <w:r w:rsidRPr="007E26F3">
        <w:rPr>
          <w:rFonts w:asciiTheme="minorHAnsi" w:eastAsia="Calibri" w:hAnsiTheme="minorHAnsi" w:cstheme="minorHAnsi"/>
          <w:sz w:val="21"/>
          <w:szCs w:val="21"/>
        </w:rPr>
        <w:t>C</w:t>
      </w:r>
      <w:r w:rsidRPr="007E26F3">
        <w:rPr>
          <w:rFonts w:asciiTheme="minorHAnsi" w:eastAsia="Calibri" w:hAnsiTheme="minorHAnsi" w:cstheme="minorHAnsi"/>
          <w:spacing w:val="-2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z w:val="21"/>
          <w:szCs w:val="21"/>
        </w:rPr>
        <w:t>pro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g</w:t>
      </w:r>
      <w:r w:rsidRPr="007E26F3">
        <w:rPr>
          <w:rFonts w:asciiTheme="minorHAnsi" w:eastAsia="Calibri" w:hAnsiTheme="minorHAnsi" w:cstheme="minorHAnsi"/>
          <w:sz w:val="21"/>
          <w:szCs w:val="21"/>
        </w:rPr>
        <w:t>ra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mm</w:t>
      </w:r>
      <w:r w:rsidRPr="007E26F3">
        <w:rPr>
          <w:rFonts w:asciiTheme="minorHAnsi" w:eastAsia="Calibri" w:hAnsiTheme="minorHAnsi" w:cstheme="minorHAnsi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n</w:t>
      </w:r>
      <w:r w:rsidRPr="007E26F3">
        <w:rPr>
          <w:rFonts w:asciiTheme="minorHAnsi" w:eastAsia="Calibri" w:hAnsiTheme="minorHAnsi" w:cstheme="minorHAnsi"/>
          <w:sz w:val="21"/>
          <w:szCs w:val="21"/>
        </w:rPr>
        <w:t>g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z w:val="21"/>
          <w:szCs w:val="21"/>
        </w:rPr>
        <w:t>and</w:t>
      </w:r>
      <w:r w:rsidRPr="007E26F3">
        <w:rPr>
          <w:rFonts w:asciiTheme="minorHAnsi" w:eastAsia="Calibri" w:hAnsiTheme="minorHAnsi" w:cstheme="minorHAnsi"/>
          <w:spacing w:val="-3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m</w:t>
      </w:r>
      <w:r w:rsidRPr="007E26F3">
        <w:rPr>
          <w:rFonts w:asciiTheme="minorHAnsi" w:eastAsia="Calibri" w:hAnsiTheme="minorHAnsi" w:cstheme="minorHAnsi"/>
          <w:sz w:val="21"/>
          <w:szCs w:val="21"/>
        </w:rPr>
        <w:t>a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c</w:t>
      </w:r>
      <w:r w:rsidRPr="007E26F3">
        <w:rPr>
          <w:rFonts w:asciiTheme="minorHAnsi" w:eastAsia="Calibri" w:hAnsiTheme="minorHAnsi" w:cstheme="minorHAnsi"/>
          <w:sz w:val="21"/>
          <w:szCs w:val="21"/>
        </w:rPr>
        <w:t>h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z w:val="21"/>
          <w:szCs w:val="21"/>
        </w:rPr>
        <w:t>n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pacing w:val="-3"/>
          <w:sz w:val="21"/>
          <w:szCs w:val="21"/>
        </w:rPr>
        <w:t>n</w:t>
      </w:r>
      <w:r w:rsidRPr="007E26F3">
        <w:rPr>
          <w:rFonts w:asciiTheme="minorHAnsi" w:eastAsia="Calibri" w:hAnsiTheme="minorHAnsi" w:cstheme="minorHAnsi"/>
          <w:sz w:val="21"/>
          <w:szCs w:val="21"/>
        </w:rPr>
        <w:t>g</w:t>
      </w:r>
    </w:p>
    <w:p w14:paraId="00010F6C" w14:textId="77777777" w:rsidR="002866CC" w:rsidRPr="007E26F3" w:rsidRDefault="007E26F3">
      <w:pPr>
        <w:tabs>
          <w:tab w:val="left" w:pos="1360"/>
        </w:tabs>
        <w:spacing w:before="4" w:line="220" w:lineRule="exact"/>
        <w:ind w:left="1360" w:right="115" w:hanging="360"/>
        <w:rPr>
          <w:rFonts w:asciiTheme="minorHAnsi" w:eastAsia="Calibri" w:hAnsiTheme="minorHAnsi" w:cstheme="minorHAnsi"/>
          <w:sz w:val="21"/>
          <w:szCs w:val="21"/>
        </w:rPr>
      </w:pPr>
      <w:r w:rsidRPr="007E26F3">
        <w:rPr>
          <w:rFonts w:asciiTheme="minorHAnsi" w:eastAsia="Segoe MDL2 Assets" w:hAnsiTheme="minorHAnsi" w:cstheme="minorHAnsi"/>
          <w:w w:val="46"/>
          <w:sz w:val="21"/>
          <w:szCs w:val="21"/>
        </w:rPr>
        <w:t></w:t>
      </w:r>
      <w:r w:rsidRPr="007E26F3">
        <w:rPr>
          <w:rFonts w:asciiTheme="minorHAnsi" w:eastAsia="Segoe MDL2 Assets" w:hAnsiTheme="minorHAnsi" w:cstheme="minorHAnsi"/>
          <w:sz w:val="21"/>
          <w:szCs w:val="21"/>
        </w:rPr>
        <w:tab/>
      </w:r>
      <w:r w:rsidRPr="007E26F3">
        <w:rPr>
          <w:rFonts w:asciiTheme="minorHAnsi" w:eastAsia="Calibri" w:hAnsiTheme="minorHAnsi" w:cstheme="minorHAnsi"/>
          <w:sz w:val="21"/>
          <w:szCs w:val="21"/>
        </w:rPr>
        <w:t>Kn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o</w:t>
      </w:r>
      <w:r w:rsidRPr="007E26F3">
        <w:rPr>
          <w:rFonts w:asciiTheme="minorHAnsi" w:eastAsia="Calibri" w:hAnsiTheme="minorHAnsi" w:cstheme="minorHAnsi"/>
          <w:sz w:val="21"/>
          <w:szCs w:val="21"/>
        </w:rPr>
        <w:t>wled</w:t>
      </w:r>
      <w:r w:rsidRPr="007E26F3">
        <w:rPr>
          <w:rFonts w:asciiTheme="minorHAnsi" w:eastAsia="Calibri" w:hAnsiTheme="minorHAnsi" w:cstheme="minorHAnsi"/>
          <w:spacing w:val="-4"/>
          <w:sz w:val="21"/>
          <w:szCs w:val="21"/>
        </w:rPr>
        <w:t>g</w:t>
      </w:r>
      <w:r w:rsidRPr="007E26F3">
        <w:rPr>
          <w:rFonts w:asciiTheme="minorHAnsi" w:eastAsia="Calibri" w:hAnsiTheme="minorHAnsi" w:cstheme="minorHAnsi"/>
          <w:sz w:val="21"/>
          <w:szCs w:val="21"/>
        </w:rPr>
        <w:t>eab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l</w:t>
      </w:r>
      <w:r w:rsidRPr="007E26F3">
        <w:rPr>
          <w:rFonts w:asciiTheme="minorHAnsi" w:eastAsia="Calibri" w:hAnsiTheme="minorHAnsi" w:cstheme="minorHAnsi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spacing w:val="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z w:val="21"/>
          <w:szCs w:val="21"/>
        </w:rPr>
        <w:t>in</w:t>
      </w:r>
      <w:r w:rsidRPr="007E26F3">
        <w:rPr>
          <w:rFonts w:asciiTheme="minorHAnsi" w:eastAsia="Calibri" w:hAnsiTheme="minorHAnsi" w:cstheme="minorHAnsi"/>
          <w:spacing w:val="-3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z w:val="21"/>
          <w:szCs w:val="21"/>
        </w:rPr>
        <w:t>Me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c</w:t>
      </w:r>
      <w:r w:rsidRPr="007E26F3">
        <w:rPr>
          <w:rFonts w:asciiTheme="minorHAnsi" w:eastAsia="Calibri" w:hAnsiTheme="minorHAnsi" w:cstheme="minorHAnsi"/>
          <w:sz w:val="21"/>
          <w:szCs w:val="21"/>
        </w:rPr>
        <w:t>h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a</w:t>
      </w:r>
      <w:r w:rsidRPr="007E26F3">
        <w:rPr>
          <w:rFonts w:asciiTheme="minorHAnsi" w:eastAsia="Calibri" w:hAnsiTheme="minorHAnsi" w:cstheme="minorHAnsi"/>
          <w:sz w:val="21"/>
          <w:szCs w:val="21"/>
        </w:rPr>
        <w:t>n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pacing w:val="-3"/>
          <w:sz w:val="21"/>
          <w:szCs w:val="21"/>
        </w:rPr>
        <w:t>c</w:t>
      </w:r>
      <w:r w:rsidRPr="007E26F3">
        <w:rPr>
          <w:rFonts w:asciiTheme="minorHAnsi" w:eastAsia="Calibri" w:hAnsiTheme="minorHAnsi" w:cstheme="minorHAnsi"/>
          <w:sz w:val="21"/>
          <w:szCs w:val="21"/>
        </w:rPr>
        <w:t>al En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g</w:t>
      </w:r>
      <w:r w:rsidRPr="007E26F3">
        <w:rPr>
          <w:rFonts w:asciiTheme="minorHAnsi" w:eastAsia="Calibri" w:hAnsiTheme="minorHAnsi" w:cstheme="minorHAnsi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n</w:t>
      </w:r>
      <w:r w:rsidRPr="007E26F3">
        <w:rPr>
          <w:rFonts w:asciiTheme="minorHAnsi" w:eastAsia="Calibri" w:hAnsiTheme="minorHAnsi" w:cstheme="minorHAnsi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sz w:val="21"/>
          <w:szCs w:val="21"/>
        </w:rPr>
        <w:t>ri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n</w:t>
      </w:r>
      <w:r w:rsidRPr="007E26F3">
        <w:rPr>
          <w:rFonts w:asciiTheme="minorHAnsi" w:eastAsia="Calibri" w:hAnsiTheme="minorHAnsi" w:cstheme="minorHAnsi"/>
          <w:sz w:val="21"/>
          <w:szCs w:val="21"/>
        </w:rPr>
        <w:t>g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S</w:t>
      </w:r>
      <w:r w:rsidRPr="007E26F3">
        <w:rPr>
          <w:rFonts w:asciiTheme="minorHAnsi" w:eastAsia="Calibri" w:hAnsiTheme="minorHAnsi" w:cstheme="minorHAnsi"/>
          <w:sz w:val="21"/>
          <w:szCs w:val="21"/>
        </w:rPr>
        <w:t>c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z w:val="21"/>
          <w:szCs w:val="21"/>
        </w:rPr>
        <w:t>ence</w:t>
      </w:r>
      <w:r w:rsidRPr="007E26F3">
        <w:rPr>
          <w:rFonts w:asciiTheme="minorHAnsi" w:eastAsia="Calibri" w:hAnsiTheme="minorHAnsi" w:cstheme="minorHAnsi"/>
          <w:spacing w:val="-3"/>
          <w:sz w:val="21"/>
          <w:szCs w:val="21"/>
        </w:rPr>
        <w:t>s</w:t>
      </w:r>
      <w:r w:rsidRPr="007E26F3">
        <w:rPr>
          <w:rFonts w:asciiTheme="minorHAnsi" w:eastAsia="Calibri" w:hAnsiTheme="minorHAnsi" w:cstheme="minorHAnsi"/>
          <w:sz w:val="21"/>
          <w:szCs w:val="21"/>
        </w:rPr>
        <w:t>:</w:t>
      </w:r>
      <w:r w:rsidRPr="007E26F3">
        <w:rPr>
          <w:rFonts w:asciiTheme="minorHAnsi" w:eastAsia="Calibri" w:hAnsiTheme="minorHAnsi" w:cstheme="minorHAnsi"/>
          <w:spacing w:val="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F</w:t>
      </w:r>
      <w:r w:rsidRPr="007E26F3">
        <w:rPr>
          <w:rFonts w:asciiTheme="minorHAnsi" w:eastAsia="Calibri" w:hAnsiTheme="minorHAnsi" w:cstheme="minorHAnsi"/>
          <w:sz w:val="21"/>
          <w:szCs w:val="21"/>
        </w:rPr>
        <w:t>l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u</w:t>
      </w:r>
      <w:r w:rsidRPr="007E26F3">
        <w:rPr>
          <w:rFonts w:asciiTheme="minorHAnsi" w:eastAsia="Calibri" w:hAnsiTheme="minorHAnsi" w:cstheme="minorHAnsi"/>
          <w:spacing w:val="-3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z w:val="21"/>
          <w:szCs w:val="21"/>
        </w:rPr>
        <w:t xml:space="preserve">d 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M</w:t>
      </w:r>
      <w:r w:rsidRPr="007E26F3">
        <w:rPr>
          <w:rFonts w:asciiTheme="minorHAnsi" w:eastAsia="Calibri" w:hAnsiTheme="minorHAnsi" w:cstheme="minorHAnsi"/>
          <w:sz w:val="21"/>
          <w:szCs w:val="21"/>
        </w:rPr>
        <w:t>ech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a</w:t>
      </w:r>
      <w:r w:rsidRPr="007E26F3">
        <w:rPr>
          <w:rFonts w:asciiTheme="minorHAnsi" w:eastAsia="Calibri" w:hAnsiTheme="minorHAnsi" w:cstheme="minorHAnsi"/>
          <w:sz w:val="21"/>
          <w:szCs w:val="21"/>
        </w:rPr>
        <w:t>n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z w:val="21"/>
          <w:szCs w:val="21"/>
        </w:rPr>
        <w:t>c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s</w:t>
      </w:r>
      <w:r w:rsidRPr="007E26F3">
        <w:rPr>
          <w:rFonts w:asciiTheme="minorHAnsi" w:eastAsia="Calibri" w:hAnsiTheme="minorHAnsi" w:cstheme="minorHAnsi"/>
          <w:sz w:val="21"/>
          <w:szCs w:val="21"/>
        </w:rPr>
        <w:t xml:space="preserve">, 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St</w:t>
      </w:r>
      <w:r w:rsidRPr="007E26F3">
        <w:rPr>
          <w:rFonts w:asciiTheme="minorHAnsi" w:eastAsia="Calibri" w:hAnsiTheme="minorHAnsi" w:cstheme="minorHAnsi"/>
          <w:spacing w:val="-2"/>
          <w:sz w:val="21"/>
          <w:szCs w:val="21"/>
        </w:rPr>
        <w:t>r</w:t>
      </w:r>
      <w:r w:rsidRPr="007E26F3">
        <w:rPr>
          <w:rFonts w:asciiTheme="minorHAnsi" w:eastAsia="Calibri" w:hAnsiTheme="minorHAnsi" w:cstheme="minorHAnsi"/>
          <w:sz w:val="21"/>
          <w:szCs w:val="21"/>
        </w:rPr>
        <w:t>en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gt</w:t>
      </w:r>
      <w:r w:rsidRPr="007E26F3">
        <w:rPr>
          <w:rFonts w:asciiTheme="minorHAnsi" w:eastAsia="Calibri" w:hAnsiTheme="minorHAnsi" w:cstheme="minorHAnsi"/>
          <w:sz w:val="21"/>
          <w:szCs w:val="21"/>
        </w:rPr>
        <w:t xml:space="preserve">h 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o</w:t>
      </w:r>
      <w:r w:rsidRPr="007E26F3">
        <w:rPr>
          <w:rFonts w:asciiTheme="minorHAnsi" w:eastAsia="Calibri" w:hAnsiTheme="minorHAnsi" w:cstheme="minorHAnsi"/>
          <w:sz w:val="21"/>
          <w:szCs w:val="21"/>
        </w:rPr>
        <w:t>f</w:t>
      </w:r>
      <w:r w:rsidRPr="007E26F3">
        <w:rPr>
          <w:rFonts w:asciiTheme="minorHAnsi" w:eastAsia="Calibri" w:hAnsiTheme="minorHAnsi" w:cstheme="minorHAnsi"/>
          <w:spacing w:val="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z w:val="21"/>
          <w:szCs w:val="21"/>
        </w:rPr>
        <w:t>M</w:t>
      </w:r>
      <w:r w:rsidRPr="007E26F3">
        <w:rPr>
          <w:rFonts w:asciiTheme="minorHAnsi" w:eastAsia="Calibri" w:hAnsiTheme="minorHAnsi" w:cstheme="minorHAnsi"/>
          <w:spacing w:val="-3"/>
          <w:sz w:val="21"/>
          <w:szCs w:val="21"/>
        </w:rPr>
        <w:t>a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t</w:t>
      </w:r>
      <w:r w:rsidRPr="007E26F3">
        <w:rPr>
          <w:rFonts w:asciiTheme="minorHAnsi" w:eastAsia="Calibri" w:hAnsiTheme="minorHAnsi" w:cstheme="minorHAnsi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spacing w:val="1"/>
          <w:sz w:val="21"/>
          <w:szCs w:val="21"/>
        </w:rPr>
        <w:t>r</w:t>
      </w:r>
      <w:r w:rsidRPr="007E26F3">
        <w:rPr>
          <w:rFonts w:asciiTheme="minorHAnsi" w:eastAsia="Calibri" w:hAnsiTheme="minorHAnsi" w:cstheme="minorHAnsi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a</w:t>
      </w:r>
      <w:r w:rsidRPr="007E26F3">
        <w:rPr>
          <w:rFonts w:asciiTheme="minorHAnsi" w:eastAsia="Calibri" w:hAnsiTheme="minorHAnsi" w:cstheme="minorHAnsi"/>
          <w:sz w:val="21"/>
          <w:szCs w:val="21"/>
        </w:rPr>
        <w:t>l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s</w:t>
      </w:r>
      <w:r w:rsidRPr="007E26F3">
        <w:rPr>
          <w:rFonts w:asciiTheme="minorHAnsi" w:eastAsia="Calibri" w:hAnsiTheme="minorHAnsi" w:cstheme="minorHAnsi"/>
          <w:sz w:val="21"/>
          <w:szCs w:val="21"/>
        </w:rPr>
        <w:t>, Dyn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am</w:t>
      </w:r>
      <w:r w:rsidRPr="007E26F3">
        <w:rPr>
          <w:rFonts w:asciiTheme="minorHAnsi" w:eastAsia="Calibri" w:hAnsiTheme="minorHAnsi" w:cstheme="minorHAnsi"/>
          <w:sz w:val="21"/>
          <w:szCs w:val="21"/>
        </w:rPr>
        <w:t>ic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S</w:t>
      </w:r>
      <w:r w:rsidRPr="007E26F3">
        <w:rPr>
          <w:rFonts w:asciiTheme="minorHAnsi" w:eastAsia="Calibri" w:hAnsiTheme="minorHAnsi" w:cstheme="minorHAnsi"/>
          <w:sz w:val="21"/>
          <w:szCs w:val="21"/>
        </w:rPr>
        <w:t>y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st</w:t>
      </w:r>
      <w:r w:rsidRPr="007E26F3">
        <w:rPr>
          <w:rFonts w:asciiTheme="minorHAnsi" w:eastAsia="Calibri" w:hAnsiTheme="minorHAnsi" w:cstheme="minorHAnsi"/>
          <w:sz w:val="21"/>
          <w:szCs w:val="21"/>
        </w:rPr>
        <w:t>ems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z w:val="21"/>
          <w:szCs w:val="21"/>
        </w:rPr>
        <w:t>A</w:t>
      </w:r>
      <w:r w:rsidRPr="007E26F3">
        <w:rPr>
          <w:rFonts w:asciiTheme="minorHAnsi" w:eastAsia="Calibri" w:hAnsiTheme="minorHAnsi" w:cstheme="minorHAnsi"/>
          <w:spacing w:val="-3"/>
          <w:sz w:val="21"/>
          <w:szCs w:val="21"/>
        </w:rPr>
        <w:t>n</w:t>
      </w:r>
      <w:r w:rsidRPr="007E26F3">
        <w:rPr>
          <w:rFonts w:asciiTheme="minorHAnsi" w:eastAsia="Calibri" w:hAnsiTheme="minorHAnsi" w:cstheme="minorHAnsi"/>
          <w:sz w:val="21"/>
          <w:szCs w:val="21"/>
        </w:rPr>
        <w:t>a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l</w:t>
      </w:r>
      <w:r w:rsidRPr="007E26F3">
        <w:rPr>
          <w:rFonts w:asciiTheme="minorHAnsi" w:eastAsia="Calibri" w:hAnsiTheme="minorHAnsi" w:cstheme="minorHAnsi"/>
          <w:sz w:val="21"/>
          <w:szCs w:val="21"/>
        </w:rPr>
        <w:t>y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s</w:t>
      </w:r>
      <w:r w:rsidRPr="007E26F3">
        <w:rPr>
          <w:rFonts w:asciiTheme="minorHAnsi" w:eastAsia="Calibri" w:hAnsiTheme="minorHAnsi" w:cstheme="minorHAnsi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s</w:t>
      </w:r>
      <w:r w:rsidRPr="007E26F3">
        <w:rPr>
          <w:rFonts w:asciiTheme="minorHAnsi" w:eastAsia="Calibri" w:hAnsiTheme="minorHAnsi" w:cstheme="minorHAnsi"/>
          <w:sz w:val="21"/>
          <w:szCs w:val="21"/>
        </w:rPr>
        <w:t xml:space="preserve">, </w:t>
      </w:r>
      <w:r w:rsidRPr="007E26F3">
        <w:rPr>
          <w:rFonts w:asciiTheme="minorHAnsi" w:eastAsia="Calibri" w:hAnsiTheme="minorHAnsi" w:cstheme="minorHAnsi"/>
          <w:spacing w:val="-2"/>
          <w:sz w:val="21"/>
          <w:szCs w:val="21"/>
        </w:rPr>
        <w:t>V</w:t>
      </w:r>
      <w:r w:rsidRPr="007E26F3">
        <w:rPr>
          <w:rFonts w:asciiTheme="minorHAnsi" w:eastAsia="Calibri" w:hAnsiTheme="minorHAnsi" w:cstheme="minorHAnsi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b</w:t>
      </w:r>
      <w:r w:rsidRPr="007E26F3">
        <w:rPr>
          <w:rFonts w:asciiTheme="minorHAnsi" w:eastAsia="Calibri" w:hAnsiTheme="minorHAnsi" w:cstheme="minorHAnsi"/>
          <w:sz w:val="21"/>
          <w:szCs w:val="21"/>
        </w:rPr>
        <w:t>ra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to</w:t>
      </w:r>
      <w:r w:rsidRPr="007E26F3">
        <w:rPr>
          <w:rFonts w:asciiTheme="minorHAnsi" w:eastAsia="Calibri" w:hAnsiTheme="minorHAnsi" w:cstheme="minorHAnsi"/>
          <w:sz w:val="21"/>
          <w:szCs w:val="21"/>
        </w:rPr>
        <w:t>ry M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ot</w:t>
      </w:r>
      <w:r w:rsidRPr="007E26F3">
        <w:rPr>
          <w:rFonts w:asciiTheme="minorHAnsi" w:eastAsia="Calibri" w:hAnsiTheme="minorHAnsi" w:cstheme="minorHAnsi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o</w:t>
      </w:r>
      <w:r w:rsidRPr="007E26F3">
        <w:rPr>
          <w:rFonts w:asciiTheme="minorHAnsi" w:eastAsia="Calibri" w:hAnsiTheme="minorHAnsi" w:cstheme="minorHAnsi"/>
          <w:sz w:val="21"/>
          <w:szCs w:val="21"/>
        </w:rPr>
        <w:t>n, T</w:t>
      </w:r>
      <w:r w:rsidRPr="007E26F3">
        <w:rPr>
          <w:rFonts w:asciiTheme="minorHAnsi" w:eastAsia="Calibri" w:hAnsiTheme="minorHAnsi" w:cstheme="minorHAnsi"/>
          <w:spacing w:val="-3"/>
          <w:sz w:val="21"/>
          <w:szCs w:val="21"/>
        </w:rPr>
        <w:t>h</w:t>
      </w:r>
      <w:r w:rsidRPr="007E26F3">
        <w:rPr>
          <w:rFonts w:asciiTheme="minorHAnsi" w:eastAsia="Calibri" w:hAnsiTheme="minorHAnsi" w:cstheme="minorHAnsi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spacing w:val="1"/>
          <w:sz w:val="21"/>
          <w:szCs w:val="21"/>
        </w:rPr>
        <w:t>r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mo</w:t>
      </w:r>
      <w:r w:rsidRPr="007E26F3">
        <w:rPr>
          <w:rFonts w:asciiTheme="minorHAnsi" w:eastAsia="Calibri" w:hAnsiTheme="minorHAnsi" w:cstheme="minorHAnsi"/>
          <w:spacing w:val="-3"/>
          <w:sz w:val="21"/>
          <w:szCs w:val="21"/>
        </w:rPr>
        <w:t>d</w:t>
      </w:r>
      <w:r w:rsidRPr="007E26F3">
        <w:rPr>
          <w:rFonts w:asciiTheme="minorHAnsi" w:eastAsia="Calibri" w:hAnsiTheme="minorHAnsi" w:cstheme="minorHAnsi"/>
          <w:sz w:val="21"/>
          <w:szCs w:val="21"/>
        </w:rPr>
        <w:t>y</w:t>
      </w:r>
      <w:r w:rsidRPr="007E26F3">
        <w:rPr>
          <w:rFonts w:asciiTheme="minorHAnsi" w:eastAsia="Calibri" w:hAnsiTheme="minorHAnsi" w:cstheme="minorHAnsi"/>
          <w:spacing w:val="-3"/>
          <w:sz w:val="21"/>
          <w:szCs w:val="21"/>
        </w:rPr>
        <w:t>n</w:t>
      </w:r>
      <w:r w:rsidRPr="007E26F3">
        <w:rPr>
          <w:rFonts w:asciiTheme="minorHAnsi" w:eastAsia="Calibri" w:hAnsiTheme="minorHAnsi" w:cstheme="minorHAnsi"/>
          <w:sz w:val="21"/>
          <w:szCs w:val="21"/>
        </w:rPr>
        <w:t>a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m</w:t>
      </w:r>
      <w:r w:rsidRPr="007E26F3">
        <w:rPr>
          <w:rFonts w:asciiTheme="minorHAnsi" w:eastAsia="Calibri" w:hAnsiTheme="minorHAnsi" w:cstheme="minorHAnsi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c</w:t>
      </w:r>
      <w:r w:rsidRPr="007E26F3">
        <w:rPr>
          <w:rFonts w:asciiTheme="minorHAnsi" w:eastAsia="Calibri" w:hAnsiTheme="minorHAnsi" w:cstheme="minorHAnsi"/>
          <w:sz w:val="21"/>
          <w:szCs w:val="21"/>
        </w:rPr>
        <w:t>s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z w:val="21"/>
          <w:szCs w:val="21"/>
        </w:rPr>
        <w:t>and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z w:val="21"/>
          <w:szCs w:val="21"/>
        </w:rPr>
        <w:t>He</w:t>
      </w:r>
      <w:r w:rsidRPr="007E26F3">
        <w:rPr>
          <w:rFonts w:asciiTheme="minorHAnsi" w:eastAsia="Calibri" w:hAnsiTheme="minorHAnsi" w:cstheme="minorHAnsi"/>
          <w:spacing w:val="1"/>
          <w:sz w:val="21"/>
          <w:szCs w:val="21"/>
        </w:rPr>
        <w:t>a</w:t>
      </w:r>
      <w:r w:rsidRPr="007E26F3">
        <w:rPr>
          <w:rFonts w:asciiTheme="minorHAnsi" w:eastAsia="Calibri" w:hAnsiTheme="minorHAnsi" w:cstheme="minorHAnsi"/>
          <w:sz w:val="21"/>
          <w:szCs w:val="21"/>
        </w:rPr>
        <w:t>t</w:t>
      </w:r>
      <w:r w:rsidRPr="007E26F3">
        <w:rPr>
          <w:rFonts w:asciiTheme="minorHAnsi" w:eastAsia="Calibri" w:hAnsiTheme="minorHAnsi" w:cstheme="minorHAnsi"/>
          <w:spacing w:val="-3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z w:val="21"/>
          <w:szCs w:val="21"/>
        </w:rPr>
        <w:t>T</w:t>
      </w:r>
      <w:r w:rsidRPr="007E26F3">
        <w:rPr>
          <w:rFonts w:asciiTheme="minorHAnsi" w:eastAsia="Calibri" w:hAnsiTheme="minorHAnsi" w:cstheme="minorHAnsi"/>
          <w:spacing w:val="1"/>
          <w:sz w:val="21"/>
          <w:szCs w:val="21"/>
        </w:rPr>
        <w:t>r</w:t>
      </w:r>
      <w:r w:rsidRPr="007E26F3">
        <w:rPr>
          <w:rFonts w:asciiTheme="minorHAnsi" w:eastAsia="Calibri" w:hAnsiTheme="minorHAnsi" w:cstheme="minorHAnsi"/>
          <w:sz w:val="21"/>
          <w:szCs w:val="21"/>
        </w:rPr>
        <w:t>a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ns</w:t>
      </w:r>
      <w:r w:rsidRPr="007E26F3">
        <w:rPr>
          <w:rFonts w:asciiTheme="minorHAnsi" w:eastAsia="Calibri" w:hAnsiTheme="minorHAnsi" w:cstheme="minorHAnsi"/>
          <w:spacing w:val="-2"/>
          <w:sz w:val="21"/>
          <w:szCs w:val="21"/>
        </w:rPr>
        <w:t>f</w:t>
      </w:r>
      <w:r w:rsidRPr="007E26F3">
        <w:rPr>
          <w:rFonts w:asciiTheme="minorHAnsi" w:eastAsia="Calibri" w:hAnsiTheme="minorHAnsi" w:cstheme="minorHAnsi"/>
          <w:sz w:val="21"/>
          <w:szCs w:val="21"/>
        </w:rPr>
        <w:t>er</w:t>
      </w:r>
    </w:p>
    <w:p w14:paraId="43B94706" w14:textId="77777777" w:rsidR="002866CC" w:rsidRPr="007E26F3" w:rsidRDefault="007E26F3">
      <w:pPr>
        <w:spacing w:before="5"/>
        <w:ind w:left="1000"/>
        <w:rPr>
          <w:rFonts w:asciiTheme="minorHAnsi" w:eastAsia="Calibri" w:hAnsiTheme="minorHAnsi" w:cstheme="minorHAnsi"/>
          <w:sz w:val="21"/>
          <w:szCs w:val="21"/>
        </w:rPr>
      </w:pPr>
      <w:r w:rsidRPr="007E26F3">
        <w:rPr>
          <w:rFonts w:asciiTheme="minorHAnsi" w:eastAsia="Segoe MDL2 Assets" w:hAnsiTheme="minorHAnsi" w:cstheme="minorHAnsi"/>
          <w:w w:val="46"/>
          <w:sz w:val="21"/>
          <w:szCs w:val="21"/>
        </w:rPr>
        <w:t xml:space="preserve">        </w:t>
      </w:r>
      <w:r w:rsidRPr="007E26F3">
        <w:rPr>
          <w:rFonts w:asciiTheme="minorHAnsi" w:eastAsia="Segoe MDL2 Assets" w:hAnsiTheme="minorHAnsi" w:cstheme="minorHAnsi"/>
          <w:spacing w:val="26"/>
          <w:w w:val="46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F</w:t>
      </w:r>
      <w:r w:rsidRPr="007E26F3">
        <w:rPr>
          <w:rFonts w:asciiTheme="minorHAnsi" w:eastAsia="Calibri" w:hAnsiTheme="minorHAnsi" w:cstheme="minorHAnsi"/>
          <w:sz w:val="21"/>
          <w:szCs w:val="21"/>
        </w:rPr>
        <w:t>a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s</w:t>
      </w:r>
      <w:r w:rsidRPr="007E26F3">
        <w:rPr>
          <w:rFonts w:asciiTheme="minorHAnsi" w:eastAsia="Calibri" w:hAnsiTheme="minorHAnsi" w:cstheme="minorHAnsi"/>
          <w:sz w:val="21"/>
          <w:szCs w:val="21"/>
        </w:rPr>
        <w:t>t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z w:val="21"/>
          <w:szCs w:val="21"/>
        </w:rPr>
        <w:t>learner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z w:val="21"/>
          <w:szCs w:val="21"/>
        </w:rPr>
        <w:t>and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n</w:t>
      </w:r>
      <w:r w:rsidRPr="007E26F3">
        <w:rPr>
          <w:rFonts w:asciiTheme="minorHAnsi" w:eastAsia="Calibri" w:hAnsiTheme="minorHAnsi" w:cstheme="minorHAnsi"/>
          <w:sz w:val="21"/>
          <w:szCs w:val="21"/>
        </w:rPr>
        <w:t>d</w:t>
      </w:r>
      <w:r w:rsidRPr="007E26F3">
        <w:rPr>
          <w:rFonts w:asciiTheme="minorHAnsi" w:eastAsia="Calibri" w:hAnsiTheme="minorHAnsi" w:cstheme="minorHAnsi"/>
          <w:spacing w:val="-3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sz w:val="21"/>
          <w:szCs w:val="21"/>
        </w:rPr>
        <w:t>pen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d</w:t>
      </w:r>
      <w:r w:rsidRPr="007E26F3">
        <w:rPr>
          <w:rFonts w:asciiTheme="minorHAnsi" w:eastAsia="Calibri" w:hAnsiTheme="minorHAnsi" w:cstheme="minorHAnsi"/>
          <w:spacing w:val="-2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spacing w:val="-3"/>
          <w:sz w:val="21"/>
          <w:szCs w:val="21"/>
        </w:rPr>
        <w:t>n</w:t>
      </w:r>
      <w:r w:rsidRPr="007E26F3">
        <w:rPr>
          <w:rFonts w:asciiTheme="minorHAnsi" w:eastAsia="Calibri" w:hAnsiTheme="minorHAnsi" w:cstheme="minorHAnsi"/>
          <w:sz w:val="21"/>
          <w:szCs w:val="21"/>
        </w:rPr>
        <w:t>t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z w:val="21"/>
          <w:szCs w:val="21"/>
        </w:rPr>
        <w:t>wi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t</w:t>
      </w:r>
      <w:r w:rsidRPr="007E26F3">
        <w:rPr>
          <w:rFonts w:asciiTheme="minorHAnsi" w:eastAsia="Calibri" w:hAnsiTheme="minorHAnsi" w:cstheme="minorHAnsi"/>
          <w:sz w:val="21"/>
          <w:szCs w:val="21"/>
        </w:rPr>
        <w:t xml:space="preserve">h 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st</w:t>
      </w:r>
      <w:r w:rsidRPr="007E26F3">
        <w:rPr>
          <w:rFonts w:asciiTheme="minorHAnsi" w:eastAsia="Calibri" w:hAnsiTheme="minorHAnsi" w:cstheme="minorHAnsi"/>
          <w:sz w:val="21"/>
          <w:szCs w:val="21"/>
        </w:rPr>
        <w:t>r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o</w:t>
      </w:r>
      <w:r w:rsidRPr="007E26F3">
        <w:rPr>
          <w:rFonts w:asciiTheme="minorHAnsi" w:eastAsia="Calibri" w:hAnsiTheme="minorHAnsi" w:cstheme="minorHAnsi"/>
          <w:sz w:val="21"/>
          <w:szCs w:val="21"/>
        </w:rPr>
        <w:t>ng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z w:val="21"/>
          <w:szCs w:val="21"/>
        </w:rPr>
        <w:t>lea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d</w:t>
      </w:r>
      <w:r w:rsidRPr="007E26F3">
        <w:rPr>
          <w:rFonts w:asciiTheme="minorHAnsi" w:eastAsia="Calibri" w:hAnsiTheme="minorHAnsi" w:cstheme="minorHAnsi"/>
          <w:spacing w:val="-2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sz w:val="21"/>
          <w:szCs w:val="21"/>
        </w:rPr>
        <w:t>r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s</w:t>
      </w:r>
      <w:r w:rsidRPr="007E26F3">
        <w:rPr>
          <w:rFonts w:asciiTheme="minorHAnsi" w:eastAsia="Calibri" w:hAnsiTheme="minorHAnsi" w:cstheme="minorHAnsi"/>
          <w:sz w:val="21"/>
          <w:szCs w:val="21"/>
        </w:rPr>
        <w:t>h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z w:val="21"/>
          <w:szCs w:val="21"/>
        </w:rPr>
        <w:t>p a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n</w:t>
      </w:r>
      <w:r w:rsidRPr="007E26F3">
        <w:rPr>
          <w:rFonts w:asciiTheme="minorHAnsi" w:eastAsia="Calibri" w:hAnsiTheme="minorHAnsi" w:cstheme="minorHAnsi"/>
          <w:sz w:val="21"/>
          <w:szCs w:val="21"/>
        </w:rPr>
        <w:t>d</w:t>
      </w:r>
      <w:r w:rsidRPr="007E26F3">
        <w:rPr>
          <w:rFonts w:asciiTheme="minorHAnsi" w:eastAsia="Calibri" w:hAnsiTheme="minorHAnsi" w:cstheme="minorHAnsi"/>
          <w:spacing w:val="-2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z w:val="21"/>
          <w:szCs w:val="21"/>
        </w:rPr>
        <w:t>cri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t</w:t>
      </w:r>
      <w:r w:rsidRPr="007E26F3">
        <w:rPr>
          <w:rFonts w:asciiTheme="minorHAnsi" w:eastAsia="Calibri" w:hAnsiTheme="minorHAnsi" w:cstheme="minorHAnsi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c</w:t>
      </w:r>
      <w:r w:rsidRPr="007E26F3">
        <w:rPr>
          <w:rFonts w:asciiTheme="minorHAnsi" w:eastAsia="Calibri" w:hAnsiTheme="minorHAnsi" w:cstheme="minorHAnsi"/>
          <w:sz w:val="21"/>
          <w:szCs w:val="21"/>
        </w:rPr>
        <w:t xml:space="preserve">al 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t</w:t>
      </w:r>
      <w:r w:rsidRPr="007E26F3">
        <w:rPr>
          <w:rFonts w:asciiTheme="minorHAnsi" w:eastAsia="Calibri" w:hAnsiTheme="minorHAnsi" w:cstheme="minorHAnsi"/>
          <w:sz w:val="21"/>
          <w:szCs w:val="21"/>
        </w:rPr>
        <w:t>h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z w:val="21"/>
          <w:szCs w:val="21"/>
        </w:rPr>
        <w:t>nk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z w:val="21"/>
          <w:szCs w:val="21"/>
        </w:rPr>
        <w:t>ng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s</w:t>
      </w:r>
      <w:r w:rsidRPr="007E26F3">
        <w:rPr>
          <w:rFonts w:asciiTheme="minorHAnsi" w:eastAsia="Calibri" w:hAnsiTheme="minorHAnsi" w:cstheme="minorHAnsi"/>
          <w:sz w:val="21"/>
          <w:szCs w:val="21"/>
        </w:rPr>
        <w:t>kil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l</w:t>
      </w:r>
      <w:r w:rsidRPr="007E26F3">
        <w:rPr>
          <w:rFonts w:asciiTheme="minorHAnsi" w:eastAsia="Calibri" w:hAnsiTheme="minorHAnsi" w:cstheme="minorHAnsi"/>
          <w:sz w:val="21"/>
          <w:szCs w:val="21"/>
        </w:rPr>
        <w:t>s</w:t>
      </w:r>
    </w:p>
    <w:p w14:paraId="35E69224" w14:textId="77777777" w:rsidR="002866CC" w:rsidRPr="007E26F3" w:rsidRDefault="002866CC">
      <w:pPr>
        <w:spacing w:before="17" w:line="240" w:lineRule="exact"/>
        <w:rPr>
          <w:rFonts w:asciiTheme="minorHAnsi" w:hAnsiTheme="minorHAnsi" w:cstheme="minorHAnsi"/>
          <w:sz w:val="24"/>
          <w:szCs w:val="24"/>
        </w:rPr>
      </w:pPr>
    </w:p>
    <w:p w14:paraId="69813210" w14:textId="77777777" w:rsidR="002866CC" w:rsidRPr="007E26F3" w:rsidRDefault="007E26F3">
      <w:pPr>
        <w:ind w:left="100"/>
        <w:rPr>
          <w:rFonts w:asciiTheme="minorHAnsi" w:eastAsia="Calibri" w:hAnsiTheme="minorHAnsi" w:cstheme="minorHAnsi"/>
          <w:sz w:val="24"/>
          <w:szCs w:val="24"/>
        </w:rPr>
      </w:pPr>
      <w:r w:rsidRPr="007E26F3">
        <w:rPr>
          <w:rFonts w:asciiTheme="minorHAnsi" w:eastAsia="Calibri" w:hAnsiTheme="minorHAnsi" w:cstheme="minorHAnsi"/>
          <w:b/>
          <w:spacing w:val="-1"/>
          <w:sz w:val="24"/>
          <w:szCs w:val="24"/>
        </w:rPr>
        <w:t>R</w:t>
      </w:r>
      <w:r w:rsidRPr="007E26F3">
        <w:rPr>
          <w:rFonts w:asciiTheme="minorHAnsi" w:eastAsia="Calibri" w:hAnsiTheme="minorHAnsi" w:cstheme="minorHAnsi"/>
          <w:b/>
          <w:sz w:val="24"/>
          <w:szCs w:val="24"/>
        </w:rPr>
        <w:t>ELEV</w:t>
      </w:r>
      <w:r w:rsidRPr="007E26F3">
        <w:rPr>
          <w:rFonts w:asciiTheme="minorHAnsi" w:eastAsia="Calibri" w:hAnsiTheme="minorHAnsi" w:cstheme="minorHAnsi"/>
          <w:b/>
          <w:spacing w:val="1"/>
          <w:sz w:val="24"/>
          <w:szCs w:val="24"/>
        </w:rPr>
        <w:t>A</w:t>
      </w:r>
      <w:r w:rsidRPr="007E26F3">
        <w:rPr>
          <w:rFonts w:asciiTheme="minorHAnsi" w:eastAsia="Calibri" w:hAnsiTheme="minorHAnsi" w:cstheme="minorHAnsi"/>
          <w:b/>
          <w:sz w:val="24"/>
          <w:szCs w:val="24"/>
        </w:rPr>
        <w:t>NT</w:t>
      </w:r>
      <w:r w:rsidRPr="007E26F3">
        <w:rPr>
          <w:rFonts w:asciiTheme="minorHAnsi" w:eastAsia="Calibri" w:hAnsiTheme="minorHAnsi" w:cstheme="minorHAnsi"/>
          <w:b/>
          <w:spacing w:val="2"/>
          <w:sz w:val="24"/>
          <w:szCs w:val="24"/>
        </w:rPr>
        <w:t xml:space="preserve"> </w:t>
      </w:r>
      <w:r w:rsidRPr="007E26F3">
        <w:rPr>
          <w:rFonts w:asciiTheme="minorHAnsi" w:eastAsia="Calibri" w:hAnsiTheme="minorHAnsi" w:cstheme="minorHAnsi"/>
          <w:b/>
          <w:sz w:val="24"/>
          <w:szCs w:val="24"/>
        </w:rPr>
        <w:t>EXPERI</w:t>
      </w:r>
      <w:r w:rsidRPr="007E26F3">
        <w:rPr>
          <w:rFonts w:asciiTheme="minorHAnsi" w:eastAsia="Calibri" w:hAnsiTheme="minorHAnsi" w:cstheme="minorHAnsi"/>
          <w:b/>
          <w:spacing w:val="-1"/>
          <w:sz w:val="24"/>
          <w:szCs w:val="24"/>
        </w:rPr>
        <w:t>E</w:t>
      </w:r>
      <w:r w:rsidRPr="007E26F3">
        <w:rPr>
          <w:rFonts w:asciiTheme="minorHAnsi" w:eastAsia="Calibri" w:hAnsiTheme="minorHAnsi" w:cstheme="minorHAnsi"/>
          <w:b/>
          <w:sz w:val="24"/>
          <w:szCs w:val="24"/>
        </w:rPr>
        <w:t>NC</w:t>
      </w:r>
      <w:r w:rsidRPr="007E26F3">
        <w:rPr>
          <w:rFonts w:asciiTheme="minorHAnsi" w:eastAsia="Calibri" w:hAnsiTheme="minorHAnsi" w:cstheme="minorHAnsi"/>
          <w:b/>
          <w:spacing w:val="1"/>
          <w:sz w:val="24"/>
          <w:szCs w:val="24"/>
        </w:rPr>
        <w:t>E</w:t>
      </w:r>
      <w:r w:rsidRPr="007E26F3">
        <w:rPr>
          <w:rFonts w:asciiTheme="minorHAnsi" w:eastAsia="Calibri" w:hAnsiTheme="minorHAnsi" w:cstheme="minorHAnsi"/>
          <w:b/>
          <w:sz w:val="24"/>
          <w:szCs w:val="24"/>
        </w:rPr>
        <w:t>:</w:t>
      </w:r>
    </w:p>
    <w:p w14:paraId="1C6A787D" w14:textId="77777777" w:rsidR="002866CC" w:rsidRPr="007E26F3" w:rsidRDefault="007E26F3">
      <w:pPr>
        <w:spacing w:line="220" w:lineRule="exact"/>
        <w:ind w:left="515" w:right="89"/>
        <w:jc w:val="center"/>
        <w:rPr>
          <w:rFonts w:asciiTheme="minorHAnsi" w:eastAsia="Calibri" w:hAnsiTheme="minorHAnsi" w:cstheme="minorHAnsi"/>
          <w:sz w:val="21"/>
          <w:szCs w:val="21"/>
        </w:rPr>
      </w:pP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L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o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rd C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o</w:t>
      </w:r>
      <w:r w:rsidRPr="007E26F3">
        <w:rPr>
          <w:rFonts w:asciiTheme="minorHAnsi" w:eastAsia="Calibri" w:hAnsiTheme="minorHAnsi" w:cstheme="minorHAnsi"/>
          <w:spacing w:val="-2"/>
          <w:position w:val="1"/>
          <w:sz w:val="21"/>
          <w:szCs w:val="21"/>
        </w:rPr>
        <w:t>r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p</w:t>
      </w:r>
      <w:r w:rsidRPr="007E26F3">
        <w:rPr>
          <w:rFonts w:asciiTheme="minorHAnsi" w:eastAsia="Calibri" w:hAnsiTheme="minorHAnsi" w:cstheme="minorHAnsi"/>
          <w:spacing w:val="-2"/>
          <w:position w:val="1"/>
          <w:sz w:val="21"/>
          <w:szCs w:val="21"/>
        </w:rPr>
        <w:t>o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ra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t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o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n</w:t>
      </w:r>
      <w:r w:rsidRPr="007E26F3">
        <w:rPr>
          <w:rFonts w:asciiTheme="minorHAnsi" w:eastAsia="Calibri" w:hAnsiTheme="minorHAnsi" w:cstheme="minorHAnsi"/>
          <w:spacing w:val="1"/>
          <w:position w:val="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–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Bow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l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n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g</w:t>
      </w:r>
      <w:r w:rsidRPr="007E26F3">
        <w:rPr>
          <w:rFonts w:asciiTheme="minorHAnsi" w:eastAsia="Calibri" w:hAnsiTheme="minorHAnsi" w:cstheme="minorHAnsi"/>
          <w:spacing w:val="-3"/>
          <w:position w:val="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  <w:position w:val="1"/>
          <w:sz w:val="21"/>
          <w:szCs w:val="21"/>
        </w:rPr>
        <w:t>G</w:t>
      </w:r>
      <w:r w:rsidRPr="007E26F3">
        <w:rPr>
          <w:rFonts w:asciiTheme="minorHAnsi" w:eastAsia="Calibri" w:hAnsiTheme="minorHAnsi" w:cstheme="minorHAnsi"/>
          <w:spacing w:val="-2"/>
          <w:position w:val="1"/>
          <w:sz w:val="21"/>
          <w:szCs w:val="21"/>
        </w:rPr>
        <w:t>r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spacing w:val="1"/>
          <w:position w:val="1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n,</w:t>
      </w:r>
      <w:r w:rsidRPr="007E26F3">
        <w:rPr>
          <w:rFonts w:asciiTheme="minorHAnsi" w:eastAsia="Calibri" w:hAnsiTheme="minorHAnsi" w:cstheme="minorHAnsi"/>
          <w:spacing w:val="-3"/>
          <w:position w:val="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K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en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t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u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c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ky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 xml:space="preserve">                                                                            </w:t>
      </w:r>
      <w:r w:rsidRPr="007E26F3">
        <w:rPr>
          <w:rFonts w:asciiTheme="minorHAnsi" w:eastAsia="Calibri" w:hAnsiTheme="minorHAnsi" w:cstheme="minorHAnsi"/>
          <w:spacing w:val="17"/>
          <w:position w:val="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i/>
          <w:position w:val="1"/>
          <w:sz w:val="21"/>
          <w:szCs w:val="21"/>
        </w:rPr>
        <w:t>Su</w:t>
      </w:r>
      <w:r w:rsidRPr="007E26F3">
        <w:rPr>
          <w:rFonts w:asciiTheme="minorHAnsi" w:eastAsia="Calibri" w:hAnsiTheme="minorHAnsi" w:cstheme="minorHAnsi"/>
          <w:i/>
          <w:spacing w:val="-2"/>
          <w:position w:val="1"/>
          <w:sz w:val="21"/>
          <w:szCs w:val="21"/>
        </w:rPr>
        <w:t>m</w:t>
      </w:r>
      <w:r w:rsidRPr="007E26F3">
        <w:rPr>
          <w:rFonts w:asciiTheme="minorHAnsi" w:eastAsia="Calibri" w:hAnsiTheme="minorHAnsi" w:cstheme="minorHAnsi"/>
          <w:i/>
          <w:spacing w:val="1"/>
          <w:position w:val="1"/>
          <w:sz w:val="21"/>
          <w:szCs w:val="21"/>
        </w:rPr>
        <w:t>m</w:t>
      </w:r>
      <w:r w:rsidRPr="007E26F3">
        <w:rPr>
          <w:rFonts w:asciiTheme="minorHAnsi" w:eastAsia="Calibri" w:hAnsiTheme="minorHAnsi" w:cstheme="minorHAnsi"/>
          <w:i/>
          <w:position w:val="1"/>
          <w:sz w:val="21"/>
          <w:szCs w:val="21"/>
        </w:rPr>
        <w:t>er</w:t>
      </w:r>
      <w:r w:rsidRPr="007E26F3">
        <w:rPr>
          <w:rFonts w:asciiTheme="minorHAnsi" w:eastAsia="Calibri" w:hAnsiTheme="minorHAnsi" w:cstheme="minorHAnsi"/>
          <w:i/>
          <w:spacing w:val="-2"/>
          <w:position w:val="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i/>
          <w:spacing w:val="-1"/>
          <w:position w:val="1"/>
          <w:sz w:val="21"/>
          <w:szCs w:val="21"/>
        </w:rPr>
        <w:t>2</w:t>
      </w:r>
      <w:r w:rsidRPr="007E26F3">
        <w:rPr>
          <w:rFonts w:asciiTheme="minorHAnsi" w:eastAsia="Calibri" w:hAnsiTheme="minorHAnsi" w:cstheme="minorHAnsi"/>
          <w:i/>
          <w:spacing w:val="1"/>
          <w:position w:val="1"/>
          <w:sz w:val="21"/>
          <w:szCs w:val="21"/>
        </w:rPr>
        <w:t>0</w:t>
      </w:r>
      <w:r w:rsidRPr="007E26F3">
        <w:rPr>
          <w:rFonts w:asciiTheme="minorHAnsi" w:eastAsia="Calibri" w:hAnsiTheme="minorHAnsi" w:cstheme="minorHAnsi"/>
          <w:i/>
          <w:spacing w:val="-1"/>
          <w:position w:val="1"/>
          <w:sz w:val="21"/>
          <w:szCs w:val="21"/>
        </w:rPr>
        <w:t>1</w:t>
      </w:r>
      <w:r w:rsidRPr="007E26F3">
        <w:rPr>
          <w:rFonts w:asciiTheme="minorHAnsi" w:eastAsia="Calibri" w:hAnsiTheme="minorHAnsi" w:cstheme="minorHAnsi"/>
          <w:i/>
          <w:position w:val="1"/>
          <w:sz w:val="21"/>
          <w:szCs w:val="21"/>
        </w:rPr>
        <w:t>1</w:t>
      </w:r>
    </w:p>
    <w:p w14:paraId="3B9D23BC" w14:textId="77777777" w:rsidR="002866CC" w:rsidRPr="007E26F3" w:rsidRDefault="007E26F3">
      <w:pPr>
        <w:spacing w:line="220" w:lineRule="exact"/>
        <w:ind w:left="551"/>
        <w:rPr>
          <w:rFonts w:asciiTheme="minorHAnsi" w:eastAsia="Calibri" w:hAnsiTheme="minorHAnsi" w:cstheme="minorHAnsi"/>
          <w:sz w:val="21"/>
          <w:szCs w:val="21"/>
        </w:rPr>
      </w:pP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nt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spacing w:val="1"/>
          <w:position w:val="1"/>
          <w:sz w:val="21"/>
          <w:szCs w:val="21"/>
        </w:rPr>
        <w:t>r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n</w:t>
      </w:r>
    </w:p>
    <w:p w14:paraId="1670B259" w14:textId="77777777" w:rsidR="002866CC" w:rsidRPr="007E26F3" w:rsidRDefault="007E26F3">
      <w:pPr>
        <w:spacing w:line="220" w:lineRule="exact"/>
        <w:ind w:left="964" w:right="829"/>
        <w:jc w:val="center"/>
        <w:rPr>
          <w:rFonts w:asciiTheme="minorHAnsi" w:eastAsia="Calibri" w:hAnsiTheme="minorHAnsi" w:cstheme="minorHAnsi"/>
        </w:rPr>
      </w:pPr>
      <w:r w:rsidRPr="007E26F3">
        <w:rPr>
          <w:rFonts w:asciiTheme="minorHAnsi" w:eastAsia="Segoe MDL2 Assets" w:hAnsiTheme="minorHAnsi" w:cstheme="minorHAnsi"/>
          <w:w w:val="45"/>
        </w:rPr>
        <w:t xml:space="preserve">         </w:t>
      </w:r>
      <w:r w:rsidRPr="007E26F3">
        <w:rPr>
          <w:rFonts w:asciiTheme="minorHAnsi" w:eastAsia="Segoe MDL2 Assets" w:hAnsiTheme="minorHAnsi" w:cstheme="minorHAnsi"/>
          <w:spacing w:val="23"/>
          <w:w w:val="45"/>
        </w:rPr>
        <w:t xml:space="preserve"> </w:t>
      </w:r>
      <w:r w:rsidRPr="007E26F3">
        <w:rPr>
          <w:rFonts w:asciiTheme="minorHAnsi" w:eastAsia="Calibri" w:hAnsiTheme="minorHAnsi" w:cstheme="minorHAnsi"/>
        </w:rPr>
        <w:t>Cr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a</w:t>
      </w:r>
      <w:r w:rsidRPr="007E26F3">
        <w:rPr>
          <w:rFonts w:asciiTheme="minorHAnsi" w:eastAsia="Calibri" w:hAnsiTheme="minorHAnsi" w:cstheme="minorHAnsi"/>
          <w:spacing w:val="1"/>
        </w:rPr>
        <w:t>t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d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  <w:spacing w:val="-1"/>
        </w:rPr>
        <w:t>m</w:t>
      </w:r>
      <w:r w:rsidRPr="007E26F3">
        <w:rPr>
          <w:rFonts w:asciiTheme="minorHAnsi" w:eastAsia="Calibri" w:hAnsiTheme="minorHAnsi" w:cstheme="minorHAnsi"/>
        </w:rPr>
        <w:t>a</w:t>
      </w:r>
      <w:r w:rsidRPr="007E26F3">
        <w:rPr>
          <w:rFonts w:asciiTheme="minorHAnsi" w:eastAsia="Calibri" w:hAnsiTheme="minorHAnsi" w:cstheme="minorHAnsi"/>
          <w:spacing w:val="1"/>
        </w:rPr>
        <w:t>nu</w:t>
      </w:r>
      <w:r w:rsidRPr="007E26F3">
        <w:rPr>
          <w:rFonts w:asciiTheme="minorHAnsi" w:eastAsia="Calibri" w:hAnsiTheme="minorHAnsi" w:cstheme="minorHAnsi"/>
          <w:spacing w:val="-1"/>
        </w:rPr>
        <w:t>f</w:t>
      </w:r>
      <w:r w:rsidRPr="007E26F3">
        <w:rPr>
          <w:rFonts w:asciiTheme="minorHAnsi" w:eastAsia="Calibri" w:hAnsiTheme="minorHAnsi" w:cstheme="minorHAnsi"/>
          <w:spacing w:val="3"/>
        </w:rPr>
        <w:t>a</w:t>
      </w:r>
      <w:r w:rsidRPr="007E26F3">
        <w:rPr>
          <w:rFonts w:asciiTheme="minorHAnsi" w:eastAsia="Calibri" w:hAnsiTheme="minorHAnsi" w:cstheme="minorHAnsi"/>
        </w:rPr>
        <w:t>ct</w:t>
      </w:r>
      <w:r w:rsidRPr="007E26F3">
        <w:rPr>
          <w:rFonts w:asciiTheme="minorHAnsi" w:eastAsia="Calibri" w:hAnsiTheme="minorHAnsi" w:cstheme="minorHAnsi"/>
          <w:spacing w:val="1"/>
        </w:rPr>
        <w:t>u</w:t>
      </w:r>
      <w:r w:rsidRPr="007E26F3">
        <w:rPr>
          <w:rFonts w:asciiTheme="minorHAnsi" w:eastAsia="Calibri" w:hAnsiTheme="minorHAnsi" w:cstheme="minorHAnsi"/>
        </w:rPr>
        <w:t>ri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g</w:t>
      </w:r>
      <w:r w:rsidRPr="007E26F3">
        <w:rPr>
          <w:rFonts w:asciiTheme="minorHAnsi" w:eastAsia="Calibri" w:hAnsiTheme="minorHAnsi" w:cstheme="minorHAnsi"/>
          <w:spacing w:val="-12"/>
        </w:rPr>
        <w:t xml:space="preserve"> </w:t>
      </w:r>
      <w:r w:rsidRPr="007E26F3">
        <w:rPr>
          <w:rFonts w:asciiTheme="minorHAnsi" w:eastAsia="Calibri" w:hAnsiTheme="minorHAnsi" w:cstheme="minorHAnsi"/>
          <w:spacing w:val="-1"/>
        </w:rPr>
        <w:t>s</w:t>
      </w:r>
      <w:r w:rsidRPr="007E26F3">
        <w:rPr>
          <w:rFonts w:asciiTheme="minorHAnsi" w:eastAsia="Calibri" w:hAnsiTheme="minorHAnsi" w:cstheme="minorHAnsi"/>
        </w:rPr>
        <w:t>t</w:t>
      </w:r>
      <w:r w:rsidRPr="007E26F3">
        <w:rPr>
          <w:rFonts w:asciiTheme="minorHAnsi" w:eastAsia="Calibri" w:hAnsiTheme="minorHAnsi" w:cstheme="minorHAnsi"/>
          <w:spacing w:val="1"/>
        </w:rPr>
        <w:t>and</w:t>
      </w:r>
      <w:r w:rsidRPr="007E26F3">
        <w:rPr>
          <w:rFonts w:asciiTheme="minorHAnsi" w:eastAsia="Calibri" w:hAnsiTheme="minorHAnsi" w:cstheme="minorHAnsi"/>
        </w:rPr>
        <w:t>ar</w:t>
      </w:r>
      <w:r w:rsidRPr="007E26F3">
        <w:rPr>
          <w:rFonts w:asciiTheme="minorHAnsi" w:eastAsia="Calibri" w:hAnsiTheme="minorHAnsi" w:cstheme="minorHAnsi"/>
          <w:spacing w:val="1"/>
        </w:rPr>
        <w:t>d</w:t>
      </w:r>
      <w:r w:rsidRPr="007E26F3">
        <w:rPr>
          <w:rFonts w:asciiTheme="minorHAnsi" w:eastAsia="Calibri" w:hAnsiTheme="minorHAnsi" w:cstheme="minorHAnsi"/>
        </w:rPr>
        <w:t>s</w:t>
      </w:r>
      <w:r w:rsidRPr="007E26F3">
        <w:rPr>
          <w:rFonts w:asciiTheme="minorHAnsi" w:eastAsia="Calibri" w:hAnsiTheme="minorHAnsi" w:cstheme="minorHAnsi"/>
          <w:spacing w:val="-9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th</w:t>
      </w:r>
      <w:r w:rsidRPr="007E26F3">
        <w:rPr>
          <w:rFonts w:asciiTheme="minorHAnsi" w:eastAsia="Calibri" w:hAnsiTheme="minorHAnsi" w:cstheme="minorHAnsi"/>
        </w:rPr>
        <w:t>at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</w:rPr>
        <w:t>w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re</w:t>
      </w:r>
      <w:r w:rsidRPr="007E26F3">
        <w:rPr>
          <w:rFonts w:asciiTheme="minorHAnsi" w:eastAsia="Calibri" w:hAnsiTheme="minorHAnsi" w:cstheme="minorHAnsi"/>
          <w:spacing w:val="-5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ad</w:t>
      </w:r>
      <w:r w:rsidRPr="007E26F3">
        <w:rPr>
          <w:rFonts w:asciiTheme="minorHAnsi" w:eastAsia="Calibri" w:hAnsiTheme="minorHAnsi" w:cstheme="minorHAnsi"/>
        </w:rPr>
        <w:t>o</w:t>
      </w:r>
      <w:r w:rsidRPr="007E26F3">
        <w:rPr>
          <w:rFonts w:asciiTheme="minorHAnsi" w:eastAsia="Calibri" w:hAnsiTheme="minorHAnsi" w:cstheme="minorHAnsi"/>
          <w:spacing w:val="1"/>
        </w:rPr>
        <w:t>p</w:t>
      </w:r>
      <w:r w:rsidRPr="007E26F3">
        <w:rPr>
          <w:rFonts w:asciiTheme="minorHAnsi" w:eastAsia="Calibri" w:hAnsiTheme="minorHAnsi" w:cstheme="minorHAnsi"/>
        </w:rPr>
        <w:t>ted</w:t>
      </w:r>
      <w:r w:rsidRPr="007E26F3">
        <w:rPr>
          <w:rFonts w:asciiTheme="minorHAnsi" w:eastAsia="Calibri" w:hAnsiTheme="minorHAnsi" w:cstheme="minorHAnsi"/>
          <w:spacing w:val="-7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th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1"/>
        </w:rPr>
        <w:t>ou</w:t>
      </w:r>
      <w:r w:rsidRPr="007E26F3">
        <w:rPr>
          <w:rFonts w:asciiTheme="minorHAnsi" w:eastAsia="Calibri" w:hAnsiTheme="minorHAnsi" w:cstheme="minorHAnsi"/>
        </w:rPr>
        <w:t>g</w:t>
      </w:r>
      <w:r w:rsidRPr="007E26F3">
        <w:rPr>
          <w:rFonts w:asciiTheme="minorHAnsi" w:eastAsia="Calibri" w:hAnsiTheme="minorHAnsi" w:cstheme="minorHAnsi"/>
          <w:spacing w:val="1"/>
        </w:rPr>
        <w:t>h</w:t>
      </w:r>
      <w:r w:rsidRPr="007E26F3">
        <w:rPr>
          <w:rFonts w:asciiTheme="minorHAnsi" w:eastAsia="Calibri" w:hAnsiTheme="minorHAnsi" w:cstheme="minorHAnsi"/>
        </w:rPr>
        <w:t>o</w:t>
      </w:r>
      <w:r w:rsidRPr="007E26F3">
        <w:rPr>
          <w:rFonts w:asciiTheme="minorHAnsi" w:eastAsia="Calibri" w:hAnsiTheme="minorHAnsi" w:cstheme="minorHAnsi"/>
          <w:spacing w:val="1"/>
        </w:rPr>
        <w:t>u</w:t>
      </w:r>
      <w:r w:rsidRPr="007E26F3">
        <w:rPr>
          <w:rFonts w:asciiTheme="minorHAnsi" w:eastAsia="Calibri" w:hAnsiTheme="minorHAnsi" w:cstheme="minorHAnsi"/>
        </w:rPr>
        <w:t>t</w:t>
      </w:r>
      <w:r w:rsidRPr="007E26F3">
        <w:rPr>
          <w:rFonts w:asciiTheme="minorHAnsi" w:eastAsia="Calibri" w:hAnsiTheme="minorHAnsi" w:cstheme="minorHAnsi"/>
          <w:spacing w:val="-8"/>
        </w:rPr>
        <w:t xml:space="preserve"> </w:t>
      </w:r>
      <w:r w:rsidRPr="007E26F3">
        <w:rPr>
          <w:rFonts w:asciiTheme="minorHAnsi" w:eastAsia="Calibri" w:hAnsiTheme="minorHAnsi" w:cstheme="minorHAnsi"/>
        </w:rPr>
        <w:t>t</w:t>
      </w:r>
      <w:r w:rsidRPr="007E26F3">
        <w:rPr>
          <w:rFonts w:asciiTheme="minorHAnsi" w:eastAsia="Calibri" w:hAnsiTheme="minorHAnsi" w:cstheme="minorHAnsi"/>
          <w:spacing w:val="1"/>
        </w:rPr>
        <w:t>h</w:t>
      </w:r>
      <w:r w:rsidRPr="007E26F3">
        <w:rPr>
          <w:rFonts w:asciiTheme="minorHAnsi" w:eastAsia="Calibri" w:hAnsiTheme="minorHAnsi" w:cstheme="minorHAnsi"/>
        </w:rPr>
        <w:t>e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p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1"/>
        </w:rPr>
        <w:t>odu</w:t>
      </w:r>
      <w:r w:rsidRPr="007E26F3">
        <w:rPr>
          <w:rFonts w:asciiTheme="minorHAnsi" w:eastAsia="Calibri" w:hAnsiTheme="minorHAnsi" w:cstheme="minorHAnsi"/>
        </w:rPr>
        <w:t>ction</w:t>
      </w:r>
      <w:r w:rsidRPr="007E26F3">
        <w:rPr>
          <w:rFonts w:asciiTheme="minorHAnsi" w:eastAsia="Calibri" w:hAnsiTheme="minorHAnsi" w:cstheme="minorHAnsi"/>
          <w:spacing w:val="-8"/>
        </w:rPr>
        <w:t xml:space="preserve"> </w:t>
      </w:r>
      <w:r w:rsidRPr="007E26F3">
        <w:rPr>
          <w:rFonts w:asciiTheme="minorHAnsi" w:eastAsia="Calibri" w:hAnsiTheme="minorHAnsi" w:cstheme="minorHAnsi"/>
          <w:w w:val="99"/>
        </w:rPr>
        <w:t>facility</w:t>
      </w:r>
    </w:p>
    <w:p w14:paraId="7C76CC02" w14:textId="77777777" w:rsidR="002866CC" w:rsidRPr="007E26F3" w:rsidRDefault="007E26F3">
      <w:pPr>
        <w:spacing w:line="220" w:lineRule="exact"/>
        <w:ind w:left="1000"/>
        <w:rPr>
          <w:rFonts w:asciiTheme="minorHAnsi" w:eastAsia="Calibri" w:hAnsiTheme="minorHAnsi" w:cstheme="minorHAnsi"/>
        </w:rPr>
      </w:pPr>
      <w:r w:rsidRPr="007E26F3">
        <w:rPr>
          <w:rFonts w:asciiTheme="minorHAnsi" w:eastAsia="Segoe MDL2 Assets" w:hAnsiTheme="minorHAnsi" w:cstheme="minorHAnsi"/>
          <w:w w:val="45"/>
        </w:rPr>
        <w:t xml:space="preserve">         </w:t>
      </w:r>
      <w:r w:rsidRPr="007E26F3">
        <w:rPr>
          <w:rFonts w:asciiTheme="minorHAnsi" w:eastAsia="Segoe MDL2 Assets" w:hAnsiTheme="minorHAnsi" w:cstheme="minorHAnsi"/>
          <w:spacing w:val="23"/>
          <w:w w:val="45"/>
        </w:rPr>
        <w:t xml:space="preserve"> </w:t>
      </w:r>
      <w:r w:rsidRPr="007E26F3">
        <w:rPr>
          <w:rFonts w:asciiTheme="minorHAnsi" w:eastAsia="Calibri" w:hAnsiTheme="minorHAnsi" w:cstheme="minorHAnsi"/>
        </w:rPr>
        <w:t>Aid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d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</w:rPr>
        <w:t>in</w:t>
      </w:r>
      <w:r w:rsidRPr="007E26F3">
        <w:rPr>
          <w:rFonts w:asciiTheme="minorHAnsi" w:eastAsia="Calibri" w:hAnsiTheme="minorHAnsi" w:cstheme="minorHAnsi"/>
          <w:spacing w:val="-1"/>
        </w:rPr>
        <w:t xml:space="preserve"> </w:t>
      </w:r>
      <w:r w:rsidRPr="007E26F3">
        <w:rPr>
          <w:rFonts w:asciiTheme="minorHAnsi" w:eastAsia="Calibri" w:hAnsiTheme="minorHAnsi" w:cstheme="minorHAnsi"/>
        </w:rPr>
        <w:t>facility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</w:rPr>
        <w:t>e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rgy</w:t>
      </w:r>
      <w:r w:rsidRPr="007E26F3">
        <w:rPr>
          <w:rFonts w:asciiTheme="minorHAnsi" w:eastAsia="Calibri" w:hAnsiTheme="minorHAnsi" w:cstheme="minorHAnsi"/>
          <w:spacing w:val="-5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an</w:t>
      </w:r>
      <w:r w:rsidRPr="007E26F3">
        <w:rPr>
          <w:rFonts w:asciiTheme="minorHAnsi" w:eastAsia="Calibri" w:hAnsiTheme="minorHAnsi" w:cstheme="minorHAnsi"/>
        </w:rPr>
        <w:t>al</w:t>
      </w:r>
      <w:r w:rsidRPr="007E26F3">
        <w:rPr>
          <w:rFonts w:asciiTheme="minorHAnsi" w:eastAsia="Calibri" w:hAnsiTheme="minorHAnsi" w:cstheme="minorHAnsi"/>
          <w:spacing w:val="1"/>
        </w:rPr>
        <w:t>y</w:t>
      </w:r>
      <w:r w:rsidRPr="007E26F3">
        <w:rPr>
          <w:rFonts w:asciiTheme="minorHAnsi" w:eastAsia="Calibri" w:hAnsiTheme="minorHAnsi" w:cstheme="minorHAnsi"/>
          <w:spacing w:val="-1"/>
        </w:rPr>
        <w:t>s</w:t>
      </w:r>
      <w:r w:rsidRPr="007E26F3">
        <w:rPr>
          <w:rFonts w:asciiTheme="minorHAnsi" w:eastAsia="Calibri" w:hAnsiTheme="minorHAnsi" w:cstheme="minorHAnsi"/>
          <w:spacing w:val="2"/>
        </w:rPr>
        <w:t>i</w:t>
      </w:r>
      <w:r w:rsidRPr="007E26F3">
        <w:rPr>
          <w:rFonts w:asciiTheme="minorHAnsi" w:eastAsia="Calibri" w:hAnsiTheme="minorHAnsi" w:cstheme="minorHAnsi"/>
        </w:rPr>
        <w:t>s</w:t>
      </w:r>
    </w:p>
    <w:p w14:paraId="747D5419" w14:textId="77777777" w:rsidR="002866CC" w:rsidRPr="007E26F3" w:rsidRDefault="007E26F3">
      <w:pPr>
        <w:spacing w:line="220" w:lineRule="exact"/>
        <w:ind w:left="1000"/>
        <w:rPr>
          <w:rFonts w:asciiTheme="minorHAnsi" w:eastAsia="Calibri" w:hAnsiTheme="minorHAnsi" w:cstheme="minorHAnsi"/>
        </w:rPr>
      </w:pPr>
      <w:r w:rsidRPr="007E26F3">
        <w:rPr>
          <w:rFonts w:asciiTheme="minorHAnsi" w:eastAsia="Segoe MDL2 Assets" w:hAnsiTheme="minorHAnsi" w:cstheme="minorHAnsi"/>
          <w:w w:val="45"/>
        </w:rPr>
        <w:t xml:space="preserve">         </w:t>
      </w:r>
      <w:r w:rsidRPr="007E26F3">
        <w:rPr>
          <w:rFonts w:asciiTheme="minorHAnsi" w:eastAsia="Segoe MDL2 Assets" w:hAnsiTheme="minorHAnsi" w:cstheme="minorHAnsi"/>
          <w:spacing w:val="23"/>
          <w:w w:val="45"/>
        </w:rPr>
        <w:t xml:space="preserve"> </w:t>
      </w:r>
      <w:r w:rsidRPr="007E26F3">
        <w:rPr>
          <w:rFonts w:asciiTheme="minorHAnsi" w:eastAsia="Calibri" w:hAnsiTheme="minorHAnsi" w:cstheme="minorHAnsi"/>
        </w:rPr>
        <w:t>D</w:t>
      </w:r>
      <w:r w:rsidRPr="007E26F3">
        <w:rPr>
          <w:rFonts w:asciiTheme="minorHAnsi" w:eastAsia="Calibri" w:hAnsiTheme="minorHAnsi" w:cstheme="minorHAnsi"/>
          <w:spacing w:val="-1"/>
        </w:rPr>
        <w:t>es</w:t>
      </w:r>
      <w:r w:rsidRPr="007E26F3">
        <w:rPr>
          <w:rFonts w:asciiTheme="minorHAnsi" w:eastAsia="Calibri" w:hAnsiTheme="minorHAnsi" w:cstheme="minorHAnsi"/>
          <w:spacing w:val="2"/>
        </w:rPr>
        <w:t>i</w:t>
      </w:r>
      <w:r w:rsidRPr="007E26F3">
        <w:rPr>
          <w:rFonts w:asciiTheme="minorHAnsi" w:eastAsia="Calibri" w:hAnsiTheme="minorHAnsi" w:cstheme="minorHAnsi"/>
        </w:rPr>
        <w:t>g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d</w:t>
      </w:r>
      <w:r w:rsidRPr="007E26F3">
        <w:rPr>
          <w:rFonts w:asciiTheme="minorHAnsi" w:eastAsia="Calibri" w:hAnsiTheme="minorHAnsi" w:cstheme="minorHAnsi"/>
          <w:spacing w:val="-6"/>
        </w:rPr>
        <w:t xml:space="preserve"> </w:t>
      </w:r>
      <w:r w:rsidRPr="007E26F3">
        <w:rPr>
          <w:rFonts w:asciiTheme="minorHAnsi" w:eastAsia="Calibri" w:hAnsiTheme="minorHAnsi" w:cstheme="minorHAnsi"/>
        </w:rPr>
        <w:t>fixt</w:t>
      </w:r>
      <w:r w:rsidRPr="007E26F3">
        <w:rPr>
          <w:rFonts w:asciiTheme="minorHAnsi" w:eastAsia="Calibri" w:hAnsiTheme="minorHAnsi" w:cstheme="minorHAnsi"/>
          <w:spacing w:val="1"/>
        </w:rPr>
        <w:t>u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2"/>
        </w:rPr>
        <w:t>e</w:t>
      </w:r>
      <w:r w:rsidRPr="007E26F3">
        <w:rPr>
          <w:rFonts w:asciiTheme="minorHAnsi" w:eastAsia="Calibri" w:hAnsiTheme="minorHAnsi" w:cstheme="minorHAnsi"/>
        </w:rPr>
        <w:t>s</w:t>
      </w:r>
      <w:r w:rsidRPr="007E26F3">
        <w:rPr>
          <w:rFonts w:asciiTheme="minorHAnsi" w:eastAsia="Calibri" w:hAnsiTheme="minorHAnsi" w:cstheme="minorHAnsi"/>
          <w:spacing w:val="-7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t</w:t>
      </w:r>
      <w:r w:rsidRPr="007E26F3">
        <w:rPr>
          <w:rFonts w:asciiTheme="minorHAnsi" w:eastAsia="Calibri" w:hAnsiTheme="minorHAnsi" w:cstheme="minorHAnsi"/>
        </w:rPr>
        <w:t>o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</w:rPr>
        <w:t>impr</w:t>
      </w:r>
      <w:r w:rsidRPr="007E26F3">
        <w:rPr>
          <w:rFonts w:asciiTheme="minorHAnsi" w:eastAsia="Calibri" w:hAnsiTheme="minorHAnsi" w:cstheme="minorHAnsi"/>
          <w:spacing w:val="3"/>
        </w:rPr>
        <w:t>o</w:t>
      </w:r>
      <w:r w:rsidRPr="007E26F3">
        <w:rPr>
          <w:rFonts w:asciiTheme="minorHAnsi" w:eastAsia="Calibri" w:hAnsiTheme="minorHAnsi" w:cstheme="minorHAnsi"/>
          <w:spacing w:val="-1"/>
        </w:rPr>
        <w:t>v</w:t>
      </w:r>
      <w:r w:rsidRPr="007E26F3">
        <w:rPr>
          <w:rFonts w:asciiTheme="minorHAnsi" w:eastAsia="Calibri" w:hAnsiTheme="minorHAnsi" w:cstheme="minorHAnsi"/>
        </w:rPr>
        <w:t>e</w:t>
      </w:r>
      <w:r w:rsidRPr="007E26F3">
        <w:rPr>
          <w:rFonts w:asciiTheme="minorHAnsi" w:eastAsia="Calibri" w:hAnsiTheme="minorHAnsi" w:cstheme="minorHAnsi"/>
          <w:spacing w:val="-5"/>
        </w:rPr>
        <w:t xml:space="preserve"> 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1"/>
        </w:rPr>
        <w:t>ubb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-6"/>
        </w:rPr>
        <w:t xml:space="preserve"> </w:t>
      </w:r>
      <w:r w:rsidRPr="007E26F3">
        <w:rPr>
          <w:rFonts w:asciiTheme="minorHAnsi" w:eastAsia="Calibri" w:hAnsiTheme="minorHAnsi" w:cstheme="minorHAnsi"/>
          <w:spacing w:val="-1"/>
        </w:rPr>
        <w:t>f</w:t>
      </w:r>
      <w:r w:rsidRPr="007E26F3">
        <w:rPr>
          <w:rFonts w:asciiTheme="minorHAnsi" w:eastAsia="Calibri" w:hAnsiTheme="minorHAnsi" w:cstheme="minorHAnsi"/>
        </w:rPr>
        <w:t>la</w:t>
      </w:r>
      <w:r w:rsidRPr="007E26F3">
        <w:rPr>
          <w:rFonts w:asciiTheme="minorHAnsi" w:eastAsia="Calibri" w:hAnsiTheme="minorHAnsi" w:cstheme="minorHAnsi"/>
          <w:spacing w:val="-1"/>
        </w:rPr>
        <w:t>s</w:t>
      </w:r>
      <w:r w:rsidRPr="007E26F3">
        <w:rPr>
          <w:rFonts w:asciiTheme="minorHAnsi" w:eastAsia="Calibri" w:hAnsiTheme="minorHAnsi" w:cstheme="minorHAnsi"/>
        </w:rPr>
        <w:t>h</w:t>
      </w:r>
      <w:r w:rsidRPr="007E26F3">
        <w:rPr>
          <w:rFonts w:asciiTheme="minorHAnsi" w:eastAsia="Calibri" w:hAnsiTheme="minorHAnsi" w:cstheme="minorHAnsi"/>
          <w:spacing w:val="-3"/>
        </w:rPr>
        <w:t xml:space="preserve"> </w:t>
      </w:r>
      <w:r w:rsidRPr="007E26F3">
        <w:rPr>
          <w:rFonts w:asciiTheme="minorHAnsi" w:eastAsia="Calibri" w:hAnsiTheme="minorHAnsi" w:cstheme="minorHAnsi"/>
        </w:rPr>
        <w:t>ma</w:t>
      </w:r>
      <w:r w:rsidRPr="007E26F3">
        <w:rPr>
          <w:rFonts w:asciiTheme="minorHAnsi" w:eastAsia="Calibri" w:hAnsiTheme="minorHAnsi" w:cstheme="minorHAnsi"/>
          <w:spacing w:val="1"/>
        </w:rPr>
        <w:t>t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  <w:spacing w:val="2"/>
        </w:rPr>
        <w:t>r</w:t>
      </w:r>
      <w:r w:rsidRPr="007E26F3">
        <w:rPr>
          <w:rFonts w:asciiTheme="minorHAnsi" w:eastAsia="Calibri" w:hAnsiTheme="minorHAnsi" w:cstheme="minorHAnsi"/>
        </w:rPr>
        <w:t>ial</w:t>
      </w:r>
    </w:p>
    <w:p w14:paraId="0710282A" w14:textId="77777777" w:rsidR="002866CC" w:rsidRPr="007E26F3" w:rsidRDefault="007E26F3">
      <w:pPr>
        <w:spacing w:line="220" w:lineRule="exact"/>
        <w:ind w:left="964" w:right="866"/>
        <w:jc w:val="center"/>
        <w:rPr>
          <w:rFonts w:asciiTheme="minorHAnsi" w:eastAsia="Calibri" w:hAnsiTheme="minorHAnsi" w:cstheme="minorHAnsi"/>
        </w:rPr>
      </w:pPr>
      <w:r w:rsidRPr="007E26F3">
        <w:rPr>
          <w:rFonts w:asciiTheme="minorHAnsi" w:eastAsia="Segoe MDL2 Assets" w:hAnsiTheme="minorHAnsi" w:cstheme="minorHAnsi"/>
          <w:w w:val="45"/>
        </w:rPr>
        <w:t xml:space="preserve">         </w:t>
      </w:r>
      <w:r w:rsidRPr="007E26F3">
        <w:rPr>
          <w:rFonts w:asciiTheme="minorHAnsi" w:eastAsia="Segoe MDL2 Assets" w:hAnsiTheme="minorHAnsi" w:cstheme="minorHAnsi"/>
          <w:spacing w:val="23"/>
          <w:w w:val="45"/>
        </w:rPr>
        <w:t xml:space="preserve"> </w:t>
      </w:r>
      <w:r w:rsidRPr="007E26F3">
        <w:rPr>
          <w:rFonts w:asciiTheme="minorHAnsi" w:eastAsia="Calibri" w:hAnsiTheme="minorHAnsi" w:cstheme="minorHAnsi"/>
          <w:spacing w:val="-1"/>
        </w:rPr>
        <w:t>Te</w:t>
      </w:r>
      <w:r w:rsidRPr="007E26F3">
        <w:rPr>
          <w:rFonts w:asciiTheme="minorHAnsi" w:eastAsia="Calibri" w:hAnsiTheme="minorHAnsi" w:cstheme="minorHAnsi"/>
          <w:spacing w:val="3"/>
        </w:rPr>
        <w:t>a</w:t>
      </w:r>
      <w:r w:rsidRPr="007E26F3">
        <w:rPr>
          <w:rFonts w:asciiTheme="minorHAnsi" w:eastAsia="Calibri" w:hAnsiTheme="minorHAnsi" w:cstheme="minorHAnsi"/>
          <w:spacing w:val="-1"/>
        </w:rPr>
        <w:t>me</w:t>
      </w:r>
      <w:r w:rsidRPr="007E26F3">
        <w:rPr>
          <w:rFonts w:asciiTheme="minorHAnsi" w:eastAsia="Calibri" w:hAnsiTheme="minorHAnsi" w:cstheme="minorHAnsi"/>
        </w:rPr>
        <w:t>d</w:t>
      </w:r>
      <w:r w:rsidRPr="007E26F3">
        <w:rPr>
          <w:rFonts w:asciiTheme="minorHAnsi" w:eastAsia="Calibri" w:hAnsiTheme="minorHAnsi" w:cstheme="minorHAnsi"/>
          <w:spacing w:val="-6"/>
        </w:rPr>
        <w:t xml:space="preserve"> </w:t>
      </w:r>
      <w:r w:rsidRPr="007E26F3">
        <w:rPr>
          <w:rFonts w:asciiTheme="minorHAnsi" w:eastAsia="Calibri" w:hAnsiTheme="minorHAnsi" w:cstheme="minorHAnsi"/>
        </w:rPr>
        <w:t>with</w:t>
      </w:r>
      <w:r w:rsidRPr="007E26F3">
        <w:rPr>
          <w:rFonts w:asciiTheme="minorHAnsi" w:eastAsia="Calibri" w:hAnsiTheme="minorHAnsi" w:cstheme="minorHAnsi"/>
          <w:spacing w:val="-3"/>
        </w:rPr>
        <w:t xml:space="preserve"> </w:t>
      </w:r>
      <w:r w:rsidRPr="007E26F3">
        <w:rPr>
          <w:rFonts w:asciiTheme="minorHAnsi" w:eastAsia="Calibri" w:hAnsiTheme="minorHAnsi" w:cstheme="minorHAnsi"/>
        </w:rPr>
        <w:t>e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  <w:spacing w:val="2"/>
        </w:rPr>
        <w:t>g</w:t>
      </w:r>
      <w:r w:rsidRPr="007E26F3">
        <w:rPr>
          <w:rFonts w:asciiTheme="minorHAnsi" w:eastAsia="Calibri" w:hAnsiTheme="minorHAnsi" w:cstheme="minorHAnsi"/>
        </w:rPr>
        <w:t>i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  <w:spacing w:val="-1"/>
        </w:rPr>
        <w:t>ee</w:t>
      </w:r>
      <w:r w:rsidRPr="007E26F3">
        <w:rPr>
          <w:rFonts w:asciiTheme="minorHAnsi" w:eastAsia="Calibri" w:hAnsiTheme="minorHAnsi" w:cstheme="minorHAnsi"/>
        </w:rPr>
        <w:t>ri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g</w:t>
      </w:r>
      <w:r w:rsidRPr="007E26F3">
        <w:rPr>
          <w:rFonts w:asciiTheme="minorHAnsi" w:eastAsia="Calibri" w:hAnsiTheme="minorHAnsi" w:cstheme="minorHAnsi"/>
          <w:spacing w:val="-10"/>
        </w:rPr>
        <w:t xml:space="preserve"> </w:t>
      </w:r>
      <w:r w:rsidRPr="007E26F3">
        <w:rPr>
          <w:rFonts w:asciiTheme="minorHAnsi" w:eastAsia="Calibri" w:hAnsiTheme="minorHAnsi" w:cstheme="minorHAnsi"/>
          <w:spacing w:val="4"/>
        </w:rPr>
        <w:t>d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  <w:spacing w:val="1"/>
        </w:rPr>
        <w:t>p</w:t>
      </w:r>
      <w:r w:rsidRPr="007E26F3">
        <w:rPr>
          <w:rFonts w:asciiTheme="minorHAnsi" w:eastAsia="Calibri" w:hAnsiTheme="minorHAnsi" w:cstheme="minorHAnsi"/>
        </w:rPr>
        <w:t>artm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t</w:t>
      </w:r>
      <w:r w:rsidRPr="007E26F3">
        <w:rPr>
          <w:rFonts w:asciiTheme="minorHAnsi" w:eastAsia="Calibri" w:hAnsiTheme="minorHAnsi" w:cstheme="minorHAnsi"/>
          <w:spacing w:val="-9"/>
        </w:rPr>
        <w:t xml:space="preserve"> </w:t>
      </w:r>
      <w:r w:rsidRPr="007E26F3">
        <w:rPr>
          <w:rFonts w:asciiTheme="minorHAnsi" w:eastAsia="Calibri" w:hAnsiTheme="minorHAnsi" w:cstheme="minorHAnsi"/>
        </w:rPr>
        <w:t>to</w:t>
      </w:r>
      <w:r w:rsidRPr="007E26F3">
        <w:rPr>
          <w:rFonts w:asciiTheme="minorHAnsi" w:eastAsia="Calibri" w:hAnsiTheme="minorHAnsi" w:cstheme="minorHAnsi"/>
          <w:spacing w:val="-1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t</w:t>
      </w:r>
      <w:r w:rsidRPr="007E26F3">
        <w:rPr>
          <w:rFonts w:asciiTheme="minorHAnsi" w:eastAsia="Calibri" w:hAnsiTheme="minorHAnsi" w:cstheme="minorHAnsi"/>
          <w:spacing w:val="-1"/>
        </w:rPr>
        <w:t>es</w:t>
      </w:r>
      <w:r w:rsidRPr="007E26F3">
        <w:rPr>
          <w:rFonts w:asciiTheme="minorHAnsi" w:eastAsia="Calibri" w:hAnsiTheme="minorHAnsi" w:cstheme="minorHAnsi"/>
        </w:rPr>
        <w:t>t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de</w:t>
      </w:r>
      <w:r w:rsidRPr="007E26F3">
        <w:rPr>
          <w:rFonts w:asciiTheme="minorHAnsi" w:eastAsia="Calibri" w:hAnsiTheme="minorHAnsi" w:cstheme="minorHAnsi"/>
          <w:spacing w:val="-1"/>
        </w:rPr>
        <w:t>s</w:t>
      </w:r>
      <w:r w:rsidRPr="007E26F3">
        <w:rPr>
          <w:rFonts w:asciiTheme="minorHAnsi" w:eastAsia="Calibri" w:hAnsiTheme="minorHAnsi" w:cstheme="minorHAnsi"/>
        </w:rPr>
        <w:t>ign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</w:rPr>
        <w:t xml:space="preserve">of </w:t>
      </w:r>
      <w:r w:rsidRPr="007E26F3">
        <w:rPr>
          <w:rFonts w:asciiTheme="minorHAnsi" w:eastAsia="Calibri" w:hAnsiTheme="minorHAnsi" w:cstheme="minorHAnsi"/>
          <w:spacing w:val="-1"/>
        </w:rPr>
        <w:t>m</w:t>
      </w:r>
      <w:r w:rsidRPr="007E26F3">
        <w:rPr>
          <w:rFonts w:asciiTheme="minorHAnsi" w:eastAsia="Calibri" w:hAnsiTheme="minorHAnsi" w:cstheme="minorHAnsi"/>
        </w:rPr>
        <w:t>a</w:t>
      </w:r>
      <w:r w:rsidRPr="007E26F3">
        <w:rPr>
          <w:rFonts w:asciiTheme="minorHAnsi" w:eastAsia="Calibri" w:hAnsiTheme="minorHAnsi" w:cstheme="minorHAnsi"/>
          <w:spacing w:val="1"/>
        </w:rPr>
        <w:t>t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rial</w:t>
      </w:r>
      <w:r w:rsidRPr="007E26F3">
        <w:rPr>
          <w:rFonts w:asciiTheme="minorHAnsi" w:eastAsia="Calibri" w:hAnsiTheme="minorHAnsi" w:cstheme="minorHAnsi"/>
          <w:spacing w:val="2"/>
        </w:rPr>
        <w:t>s</w:t>
      </w:r>
      <w:r w:rsidRPr="007E26F3">
        <w:rPr>
          <w:rFonts w:asciiTheme="minorHAnsi" w:eastAsia="Calibri" w:hAnsiTheme="minorHAnsi" w:cstheme="minorHAnsi"/>
        </w:rPr>
        <w:t>;</w:t>
      </w:r>
      <w:r w:rsidRPr="007E26F3">
        <w:rPr>
          <w:rFonts w:asciiTheme="minorHAnsi" w:eastAsia="Calibri" w:hAnsiTheme="minorHAnsi" w:cstheme="minorHAnsi"/>
          <w:spacing w:val="-8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d</w:t>
      </w:r>
      <w:r w:rsidRPr="007E26F3">
        <w:rPr>
          <w:rFonts w:asciiTheme="minorHAnsi" w:eastAsia="Calibri" w:hAnsiTheme="minorHAnsi" w:cstheme="minorHAnsi"/>
        </w:rPr>
        <w:t>oc</w:t>
      </w:r>
      <w:r w:rsidRPr="007E26F3">
        <w:rPr>
          <w:rFonts w:asciiTheme="minorHAnsi" w:eastAsia="Calibri" w:hAnsiTheme="minorHAnsi" w:cstheme="minorHAnsi"/>
          <w:spacing w:val="1"/>
        </w:rPr>
        <w:t>u</w:t>
      </w:r>
      <w:r w:rsidRPr="007E26F3">
        <w:rPr>
          <w:rFonts w:asciiTheme="minorHAnsi" w:eastAsia="Calibri" w:hAnsiTheme="minorHAnsi" w:cstheme="minorHAnsi"/>
          <w:spacing w:val="-1"/>
        </w:rPr>
        <w:t>me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ted</w:t>
      </w:r>
      <w:r w:rsidRPr="007E26F3">
        <w:rPr>
          <w:rFonts w:asciiTheme="minorHAnsi" w:eastAsia="Calibri" w:hAnsiTheme="minorHAnsi" w:cstheme="minorHAnsi"/>
          <w:spacing w:val="-10"/>
        </w:rPr>
        <w:t xml:space="preserve"> </w:t>
      </w:r>
      <w:r w:rsidRPr="007E26F3">
        <w:rPr>
          <w:rFonts w:asciiTheme="minorHAnsi" w:eastAsia="Calibri" w:hAnsiTheme="minorHAnsi" w:cstheme="minorHAnsi"/>
          <w:spacing w:val="2"/>
          <w:w w:val="99"/>
        </w:rPr>
        <w:t>f</w:t>
      </w:r>
      <w:r w:rsidRPr="007E26F3">
        <w:rPr>
          <w:rFonts w:asciiTheme="minorHAnsi" w:eastAsia="Calibri" w:hAnsiTheme="minorHAnsi" w:cstheme="minorHAnsi"/>
          <w:w w:val="99"/>
        </w:rPr>
        <w:t>i</w:t>
      </w:r>
      <w:r w:rsidRPr="007E26F3">
        <w:rPr>
          <w:rFonts w:asciiTheme="minorHAnsi" w:eastAsia="Calibri" w:hAnsiTheme="minorHAnsi" w:cstheme="minorHAnsi"/>
          <w:spacing w:val="1"/>
          <w:w w:val="99"/>
        </w:rPr>
        <w:t>nd</w:t>
      </w:r>
      <w:r w:rsidRPr="007E26F3">
        <w:rPr>
          <w:rFonts w:asciiTheme="minorHAnsi" w:eastAsia="Calibri" w:hAnsiTheme="minorHAnsi" w:cstheme="minorHAnsi"/>
          <w:w w:val="99"/>
        </w:rPr>
        <w:t>i</w:t>
      </w:r>
      <w:r w:rsidRPr="007E26F3">
        <w:rPr>
          <w:rFonts w:asciiTheme="minorHAnsi" w:eastAsia="Calibri" w:hAnsiTheme="minorHAnsi" w:cstheme="minorHAnsi"/>
          <w:spacing w:val="1"/>
          <w:w w:val="99"/>
        </w:rPr>
        <w:t>n</w:t>
      </w:r>
      <w:r w:rsidRPr="007E26F3">
        <w:rPr>
          <w:rFonts w:asciiTheme="minorHAnsi" w:eastAsia="Calibri" w:hAnsiTheme="minorHAnsi" w:cstheme="minorHAnsi"/>
          <w:w w:val="99"/>
        </w:rPr>
        <w:t>gs</w:t>
      </w:r>
    </w:p>
    <w:p w14:paraId="11E18816" w14:textId="77777777" w:rsidR="002866CC" w:rsidRPr="007E26F3" w:rsidRDefault="002866CC">
      <w:pPr>
        <w:spacing w:before="5" w:line="180" w:lineRule="exact"/>
        <w:rPr>
          <w:rFonts w:asciiTheme="minorHAnsi" w:hAnsiTheme="minorHAnsi" w:cstheme="minorHAnsi"/>
          <w:sz w:val="19"/>
          <w:szCs w:val="19"/>
        </w:rPr>
      </w:pPr>
    </w:p>
    <w:p w14:paraId="142E69A5" w14:textId="77777777" w:rsidR="002866CC" w:rsidRPr="007E26F3" w:rsidRDefault="007E26F3">
      <w:pPr>
        <w:ind w:left="515" w:right="101"/>
        <w:jc w:val="center"/>
        <w:rPr>
          <w:rFonts w:asciiTheme="minorHAnsi" w:eastAsia="Calibri" w:hAnsiTheme="minorHAnsi" w:cstheme="minorHAnsi"/>
          <w:sz w:val="21"/>
          <w:szCs w:val="21"/>
        </w:rPr>
      </w:pPr>
      <w:r w:rsidRPr="007E26F3">
        <w:rPr>
          <w:rFonts w:asciiTheme="minorHAnsi" w:eastAsia="Calibri" w:hAnsiTheme="minorHAnsi" w:cstheme="minorHAnsi"/>
          <w:sz w:val="21"/>
          <w:szCs w:val="21"/>
        </w:rPr>
        <w:t>Bow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l</w:t>
      </w:r>
      <w:r w:rsidRPr="007E26F3">
        <w:rPr>
          <w:rFonts w:asciiTheme="minorHAnsi" w:eastAsia="Calibri" w:hAnsiTheme="minorHAnsi" w:cstheme="minorHAnsi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n</w:t>
      </w:r>
      <w:r w:rsidRPr="007E26F3">
        <w:rPr>
          <w:rFonts w:asciiTheme="minorHAnsi" w:eastAsia="Calibri" w:hAnsiTheme="minorHAnsi" w:cstheme="minorHAnsi"/>
          <w:sz w:val="21"/>
          <w:szCs w:val="21"/>
        </w:rPr>
        <w:t>g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 xml:space="preserve"> G</w:t>
      </w:r>
      <w:r w:rsidRPr="007E26F3">
        <w:rPr>
          <w:rFonts w:asciiTheme="minorHAnsi" w:eastAsia="Calibri" w:hAnsiTheme="minorHAnsi" w:cstheme="minorHAnsi"/>
          <w:sz w:val="21"/>
          <w:szCs w:val="21"/>
        </w:rPr>
        <w:t>r</w:t>
      </w:r>
      <w:r w:rsidRPr="007E26F3">
        <w:rPr>
          <w:rFonts w:asciiTheme="minorHAnsi" w:eastAsia="Calibri" w:hAnsiTheme="minorHAnsi" w:cstheme="minorHAnsi"/>
          <w:spacing w:val="-2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sz w:val="21"/>
          <w:szCs w:val="21"/>
        </w:rPr>
        <w:t>en M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oto</w:t>
      </w:r>
      <w:r w:rsidRPr="007E26F3">
        <w:rPr>
          <w:rFonts w:asciiTheme="minorHAnsi" w:eastAsia="Calibri" w:hAnsiTheme="minorHAnsi" w:cstheme="minorHAnsi"/>
          <w:sz w:val="21"/>
          <w:szCs w:val="21"/>
        </w:rPr>
        <w:t>r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s</w:t>
      </w:r>
      <w:r w:rsidRPr="007E26F3">
        <w:rPr>
          <w:rFonts w:asciiTheme="minorHAnsi" w:eastAsia="Calibri" w:hAnsiTheme="minorHAnsi" w:cstheme="minorHAnsi"/>
          <w:sz w:val="21"/>
          <w:szCs w:val="21"/>
        </w:rPr>
        <w:t>p</w:t>
      </w:r>
      <w:r w:rsidRPr="007E26F3">
        <w:rPr>
          <w:rFonts w:asciiTheme="minorHAnsi" w:eastAsia="Calibri" w:hAnsiTheme="minorHAnsi" w:cstheme="minorHAnsi"/>
          <w:spacing w:val="-2"/>
          <w:sz w:val="21"/>
          <w:szCs w:val="21"/>
        </w:rPr>
        <w:t>o</w:t>
      </w:r>
      <w:r w:rsidRPr="007E26F3">
        <w:rPr>
          <w:rFonts w:asciiTheme="minorHAnsi" w:eastAsia="Calibri" w:hAnsiTheme="minorHAnsi" w:cstheme="minorHAnsi"/>
          <w:sz w:val="21"/>
          <w:szCs w:val="21"/>
        </w:rPr>
        <w:t>r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t</w:t>
      </w:r>
      <w:r w:rsidRPr="007E26F3">
        <w:rPr>
          <w:rFonts w:asciiTheme="minorHAnsi" w:eastAsia="Calibri" w:hAnsiTheme="minorHAnsi" w:cstheme="minorHAnsi"/>
          <w:sz w:val="21"/>
          <w:szCs w:val="21"/>
        </w:rPr>
        <w:t>s</w:t>
      </w:r>
      <w:r w:rsidRPr="007E26F3">
        <w:rPr>
          <w:rFonts w:asciiTheme="minorHAnsi" w:eastAsia="Calibri" w:hAnsiTheme="minorHAnsi" w:cstheme="minorHAnsi"/>
          <w:spacing w:val="-2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z w:val="21"/>
          <w:szCs w:val="21"/>
        </w:rPr>
        <w:t>–</w:t>
      </w:r>
      <w:r w:rsidRPr="007E26F3">
        <w:rPr>
          <w:rFonts w:asciiTheme="minorHAnsi" w:eastAsia="Calibri" w:hAnsiTheme="minorHAnsi" w:cstheme="minorHAnsi"/>
          <w:spacing w:val="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z w:val="21"/>
          <w:szCs w:val="21"/>
        </w:rPr>
        <w:t>Bow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l</w:t>
      </w:r>
      <w:r w:rsidRPr="007E26F3">
        <w:rPr>
          <w:rFonts w:asciiTheme="minorHAnsi" w:eastAsia="Calibri" w:hAnsiTheme="minorHAnsi" w:cstheme="minorHAnsi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n</w:t>
      </w:r>
      <w:r w:rsidRPr="007E26F3">
        <w:rPr>
          <w:rFonts w:asciiTheme="minorHAnsi" w:eastAsia="Calibri" w:hAnsiTheme="minorHAnsi" w:cstheme="minorHAnsi"/>
          <w:sz w:val="21"/>
          <w:szCs w:val="21"/>
        </w:rPr>
        <w:t>g</w:t>
      </w:r>
      <w:r w:rsidRPr="007E26F3">
        <w:rPr>
          <w:rFonts w:asciiTheme="minorHAnsi" w:eastAsia="Calibri" w:hAnsiTheme="minorHAnsi" w:cstheme="minorHAnsi"/>
          <w:spacing w:val="-3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G</w:t>
      </w:r>
      <w:r w:rsidRPr="007E26F3">
        <w:rPr>
          <w:rFonts w:asciiTheme="minorHAnsi" w:eastAsia="Calibri" w:hAnsiTheme="minorHAnsi" w:cstheme="minorHAnsi"/>
          <w:sz w:val="21"/>
          <w:szCs w:val="21"/>
        </w:rPr>
        <w:t>re</w:t>
      </w:r>
      <w:r w:rsidRPr="007E26F3">
        <w:rPr>
          <w:rFonts w:asciiTheme="minorHAnsi" w:eastAsia="Calibri" w:hAnsiTheme="minorHAnsi" w:cstheme="minorHAnsi"/>
          <w:spacing w:val="1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spacing w:val="-3"/>
          <w:sz w:val="21"/>
          <w:szCs w:val="21"/>
        </w:rPr>
        <w:t>n</w:t>
      </w:r>
      <w:r w:rsidRPr="007E26F3">
        <w:rPr>
          <w:rFonts w:asciiTheme="minorHAnsi" w:eastAsia="Calibri" w:hAnsiTheme="minorHAnsi" w:cstheme="minorHAnsi"/>
          <w:sz w:val="21"/>
          <w:szCs w:val="21"/>
        </w:rPr>
        <w:t xml:space="preserve">, 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K</w:t>
      </w:r>
      <w:r w:rsidRPr="007E26F3">
        <w:rPr>
          <w:rFonts w:asciiTheme="minorHAnsi" w:eastAsia="Calibri" w:hAnsiTheme="minorHAnsi" w:cstheme="minorHAnsi"/>
          <w:sz w:val="21"/>
          <w:szCs w:val="21"/>
        </w:rPr>
        <w:t>en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t</w:t>
      </w:r>
      <w:r w:rsidRPr="007E26F3">
        <w:rPr>
          <w:rFonts w:asciiTheme="minorHAnsi" w:eastAsia="Calibri" w:hAnsiTheme="minorHAnsi" w:cstheme="minorHAnsi"/>
          <w:sz w:val="21"/>
          <w:szCs w:val="21"/>
        </w:rPr>
        <w:t>u</w:t>
      </w:r>
      <w:r w:rsidRPr="007E26F3">
        <w:rPr>
          <w:rFonts w:asciiTheme="minorHAnsi" w:eastAsia="Calibri" w:hAnsiTheme="minorHAnsi" w:cstheme="minorHAnsi"/>
          <w:spacing w:val="-1"/>
          <w:sz w:val="21"/>
          <w:szCs w:val="21"/>
        </w:rPr>
        <w:t>c</w:t>
      </w:r>
      <w:r w:rsidRPr="007E26F3">
        <w:rPr>
          <w:rFonts w:asciiTheme="minorHAnsi" w:eastAsia="Calibri" w:hAnsiTheme="minorHAnsi" w:cstheme="minorHAnsi"/>
          <w:sz w:val="21"/>
          <w:szCs w:val="21"/>
        </w:rPr>
        <w:t>ky</w:t>
      </w:r>
      <w:r w:rsidRPr="007E26F3">
        <w:rPr>
          <w:rFonts w:asciiTheme="minorHAnsi" w:eastAsia="Calibri" w:hAnsiTheme="minorHAnsi" w:cstheme="minorHAnsi"/>
          <w:sz w:val="21"/>
          <w:szCs w:val="21"/>
        </w:rPr>
        <w:t xml:space="preserve">                                            </w:t>
      </w:r>
      <w:r w:rsidRPr="007E26F3">
        <w:rPr>
          <w:rFonts w:asciiTheme="minorHAnsi" w:eastAsia="Calibri" w:hAnsiTheme="minorHAnsi" w:cstheme="minorHAnsi"/>
          <w:spacing w:val="2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i/>
          <w:sz w:val="21"/>
          <w:szCs w:val="21"/>
        </w:rPr>
        <w:t>Ap</w:t>
      </w:r>
      <w:r w:rsidRPr="007E26F3">
        <w:rPr>
          <w:rFonts w:asciiTheme="minorHAnsi" w:eastAsia="Calibri" w:hAnsiTheme="minorHAnsi" w:cstheme="minorHAnsi"/>
          <w:i/>
          <w:spacing w:val="-1"/>
          <w:sz w:val="21"/>
          <w:szCs w:val="21"/>
        </w:rPr>
        <w:t>r</w:t>
      </w:r>
      <w:r w:rsidRPr="007E26F3">
        <w:rPr>
          <w:rFonts w:asciiTheme="minorHAnsi" w:eastAsia="Calibri" w:hAnsiTheme="minorHAnsi" w:cstheme="minorHAnsi"/>
          <w:i/>
          <w:sz w:val="21"/>
          <w:szCs w:val="21"/>
        </w:rPr>
        <w:t>il</w:t>
      </w:r>
      <w:r w:rsidRPr="007E26F3">
        <w:rPr>
          <w:rFonts w:asciiTheme="minorHAnsi" w:eastAsia="Calibri" w:hAnsiTheme="minorHAnsi" w:cstheme="minorHAnsi"/>
          <w:i/>
          <w:spacing w:val="-5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i/>
          <w:spacing w:val="1"/>
          <w:sz w:val="21"/>
          <w:szCs w:val="21"/>
        </w:rPr>
        <w:t>2</w:t>
      </w:r>
      <w:r w:rsidRPr="007E26F3">
        <w:rPr>
          <w:rFonts w:asciiTheme="minorHAnsi" w:eastAsia="Calibri" w:hAnsiTheme="minorHAnsi" w:cstheme="minorHAnsi"/>
          <w:i/>
          <w:spacing w:val="-1"/>
          <w:sz w:val="21"/>
          <w:szCs w:val="21"/>
        </w:rPr>
        <w:t>00</w:t>
      </w:r>
      <w:r w:rsidRPr="007E26F3">
        <w:rPr>
          <w:rFonts w:asciiTheme="minorHAnsi" w:eastAsia="Calibri" w:hAnsiTheme="minorHAnsi" w:cstheme="minorHAnsi"/>
          <w:i/>
          <w:spacing w:val="1"/>
          <w:sz w:val="21"/>
          <w:szCs w:val="21"/>
        </w:rPr>
        <w:t>9-</w:t>
      </w:r>
      <w:r w:rsidRPr="007E26F3">
        <w:rPr>
          <w:rFonts w:asciiTheme="minorHAnsi" w:eastAsia="Calibri" w:hAnsiTheme="minorHAnsi" w:cstheme="minorHAnsi"/>
          <w:i/>
          <w:sz w:val="21"/>
          <w:szCs w:val="21"/>
        </w:rPr>
        <w:t>J</w:t>
      </w:r>
      <w:r w:rsidRPr="007E26F3">
        <w:rPr>
          <w:rFonts w:asciiTheme="minorHAnsi" w:eastAsia="Calibri" w:hAnsiTheme="minorHAnsi" w:cstheme="minorHAnsi"/>
          <w:i/>
          <w:spacing w:val="-1"/>
          <w:sz w:val="21"/>
          <w:szCs w:val="21"/>
        </w:rPr>
        <w:t>u</w:t>
      </w:r>
      <w:r w:rsidRPr="007E26F3">
        <w:rPr>
          <w:rFonts w:asciiTheme="minorHAnsi" w:eastAsia="Calibri" w:hAnsiTheme="minorHAnsi" w:cstheme="minorHAnsi"/>
          <w:i/>
          <w:sz w:val="21"/>
          <w:szCs w:val="21"/>
        </w:rPr>
        <w:t>ne</w:t>
      </w:r>
      <w:r w:rsidRPr="007E26F3">
        <w:rPr>
          <w:rFonts w:asciiTheme="minorHAnsi" w:eastAsia="Calibri" w:hAnsiTheme="minorHAnsi" w:cstheme="minorHAnsi"/>
          <w:i/>
          <w:spacing w:val="-2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i/>
          <w:spacing w:val="-1"/>
          <w:sz w:val="21"/>
          <w:szCs w:val="21"/>
        </w:rPr>
        <w:t>2</w:t>
      </w:r>
      <w:r w:rsidRPr="007E26F3">
        <w:rPr>
          <w:rFonts w:asciiTheme="minorHAnsi" w:eastAsia="Calibri" w:hAnsiTheme="minorHAnsi" w:cstheme="minorHAnsi"/>
          <w:i/>
          <w:spacing w:val="1"/>
          <w:sz w:val="21"/>
          <w:szCs w:val="21"/>
        </w:rPr>
        <w:t>0</w:t>
      </w:r>
      <w:r w:rsidRPr="007E26F3">
        <w:rPr>
          <w:rFonts w:asciiTheme="minorHAnsi" w:eastAsia="Calibri" w:hAnsiTheme="minorHAnsi" w:cstheme="minorHAnsi"/>
          <w:i/>
          <w:spacing w:val="-1"/>
          <w:sz w:val="21"/>
          <w:szCs w:val="21"/>
        </w:rPr>
        <w:t>1</w:t>
      </w:r>
      <w:r w:rsidRPr="007E26F3">
        <w:rPr>
          <w:rFonts w:asciiTheme="minorHAnsi" w:eastAsia="Calibri" w:hAnsiTheme="minorHAnsi" w:cstheme="minorHAnsi"/>
          <w:i/>
          <w:sz w:val="21"/>
          <w:szCs w:val="21"/>
        </w:rPr>
        <w:t>1</w:t>
      </w:r>
    </w:p>
    <w:p w14:paraId="53979484" w14:textId="77777777" w:rsidR="002866CC" w:rsidRPr="007E26F3" w:rsidRDefault="007E26F3">
      <w:pPr>
        <w:spacing w:line="220" w:lineRule="exact"/>
        <w:ind w:left="551"/>
        <w:rPr>
          <w:rFonts w:asciiTheme="minorHAnsi" w:eastAsia="Calibri" w:hAnsiTheme="minorHAnsi" w:cstheme="minorHAnsi"/>
          <w:sz w:val="21"/>
          <w:szCs w:val="21"/>
        </w:rPr>
      </w:pP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T</w:t>
      </w:r>
      <w:r w:rsidRPr="007E26F3">
        <w:rPr>
          <w:rFonts w:asciiTheme="minorHAnsi" w:eastAsia="Calibri" w:hAnsiTheme="minorHAnsi" w:cstheme="minorHAnsi"/>
          <w:spacing w:val="1"/>
          <w:position w:val="1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am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pacing w:val="-2"/>
          <w:position w:val="1"/>
          <w:sz w:val="21"/>
          <w:szCs w:val="21"/>
        </w:rPr>
        <w:t>L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ead</w:t>
      </w:r>
      <w:r w:rsidRPr="007E26F3">
        <w:rPr>
          <w:rFonts w:asciiTheme="minorHAnsi" w:eastAsia="Calibri" w:hAnsiTheme="minorHAnsi" w:cstheme="minorHAnsi"/>
          <w:spacing w:val="-2"/>
          <w:position w:val="1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r/La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b</w:t>
      </w:r>
      <w:r w:rsidRPr="007E26F3">
        <w:rPr>
          <w:rFonts w:asciiTheme="minorHAnsi" w:eastAsia="Calibri" w:hAnsiTheme="minorHAnsi" w:cstheme="minorHAnsi"/>
          <w:spacing w:val="-3"/>
          <w:position w:val="1"/>
          <w:sz w:val="21"/>
          <w:szCs w:val="21"/>
        </w:rPr>
        <w:t>o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r</w:t>
      </w:r>
      <w:r w:rsidRPr="007E26F3">
        <w:rPr>
          <w:rFonts w:asciiTheme="minorHAnsi" w:eastAsia="Calibri" w:hAnsiTheme="minorHAnsi" w:cstheme="minorHAnsi"/>
          <w:spacing w:val="-2"/>
          <w:position w:val="1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r</w:t>
      </w:r>
    </w:p>
    <w:p w14:paraId="792960EB" w14:textId="77777777" w:rsidR="002866CC" w:rsidRPr="007E26F3" w:rsidRDefault="007E26F3">
      <w:pPr>
        <w:spacing w:line="220" w:lineRule="exact"/>
        <w:ind w:left="1000"/>
        <w:rPr>
          <w:rFonts w:asciiTheme="minorHAnsi" w:eastAsia="Calibri" w:hAnsiTheme="minorHAnsi" w:cstheme="minorHAnsi"/>
        </w:rPr>
      </w:pPr>
      <w:r w:rsidRPr="007E26F3">
        <w:rPr>
          <w:rFonts w:asciiTheme="minorHAnsi" w:eastAsia="Segoe MDL2 Assets" w:hAnsiTheme="minorHAnsi" w:cstheme="minorHAnsi"/>
          <w:w w:val="45"/>
        </w:rPr>
        <w:t xml:space="preserve">         </w:t>
      </w:r>
      <w:r w:rsidRPr="007E26F3">
        <w:rPr>
          <w:rFonts w:asciiTheme="minorHAnsi" w:eastAsia="Segoe MDL2 Assets" w:hAnsiTheme="minorHAnsi" w:cstheme="minorHAnsi"/>
          <w:spacing w:val="23"/>
          <w:w w:val="45"/>
        </w:rPr>
        <w:t xml:space="preserve"> </w:t>
      </w:r>
      <w:r w:rsidRPr="007E26F3">
        <w:rPr>
          <w:rFonts w:asciiTheme="minorHAnsi" w:eastAsia="Calibri" w:hAnsiTheme="minorHAnsi" w:cstheme="minorHAnsi"/>
        </w:rPr>
        <w:t>Pr</w:t>
      </w:r>
      <w:r w:rsidRPr="007E26F3">
        <w:rPr>
          <w:rFonts w:asciiTheme="minorHAnsi" w:eastAsia="Calibri" w:hAnsiTheme="minorHAnsi" w:cstheme="minorHAnsi"/>
          <w:spacing w:val="1"/>
        </w:rPr>
        <w:t>o</w:t>
      </w:r>
      <w:r w:rsidRPr="007E26F3">
        <w:rPr>
          <w:rFonts w:asciiTheme="minorHAnsi" w:eastAsia="Calibri" w:hAnsiTheme="minorHAnsi" w:cstheme="minorHAnsi"/>
          <w:spacing w:val="-1"/>
        </w:rPr>
        <w:t>v</w:t>
      </w:r>
      <w:r w:rsidRPr="007E26F3">
        <w:rPr>
          <w:rFonts w:asciiTheme="minorHAnsi" w:eastAsia="Calibri" w:hAnsiTheme="minorHAnsi" w:cstheme="minorHAnsi"/>
        </w:rPr>
        <w:t>i</w:t>
      </w:r>
      <w:r w:rsidRPr="007E26F3">
        <w:rPr>
          <w:rFonts w:asciiTheme="minorHAnsi" w:eastAsia="Calibri" w:hAnsiTheme="minorHAnsi" w:cstheme="minorHAnsi"/>
          <w:spacing w:val="1"/>
        </w:rPr>
        <w:t>d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d</w:t>
      </w:r>
      <w:r w:rsidRPr="007E26F3">
        <w:rPr>
          <w:rFonts w:asciiTheme="minorHAnsi" w:eastAsia="Calibri" w:hAnsiTheme="minorHAnsi" w:cstheme="minorHAnsi"/>
          <w:spacing w:val="-6"/>
        </w:rPr>
        <w:t xml:space="preserve"> </w:t>
      </w:r>
      <w:r w:rsidRPr="007E26F3">
        <w:rPr>
          <w:rFonts w:asciiTheme="minorHAnsi" w:eastAsia="Calibri" w:hAnsiTheme="minorHAnsi" w:cstheme="minorHAnsi"/>
        </w:rPr>
        <w:t>mai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tena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  <w:spacing w:val="2"/>
        </w:rPr>
        <w:t>c</w:t>
      </w:r>
      <w:r w:rsidRPr="007E26F3">
        <w:rPr>
          <w:rFonts w:asciiTheme="minorHAnsi" w:eastAsia="Calibri" w:hAnsiTheme="minorHAnsi" w:cstheme="minorHAnsi"/>
        </w:rPr>
        <w:t>e</w:t>
      </w:r>
      <w:r w:rsidRPr="007E26F3">
        <w:rPr>
          <w:rFonts w:asciiTheme="minorHAnsi" w:eastAsia="Calibri" w:hAnsiTheme="minorHAnsi" w:cstheme="minorHAnsi"/>
          <w:spacing w:val="-12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an</w:t>
      </w:r>
      <w:r w:rsidRPr="007E26F3">
        <w:rPr>
          <w:rFonts w:asciiTheme="minorHAnsi" w:eastAsia="Calibri" w:hAnsiTheme="minorHAnsi" w:cstheme="minorHAnsi"/>
        </w:rPr>
        <w:t>d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p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  <w:spacing w:val="1"/>
        </w:rPr>
        <w:t>p</w:t>
      </w:r>
      <w:r w:rsidRPr="007E26F3">
        <w:rPr>
          <w:rFonts w:asciiTheme="minorHAnsi" w:eastAsia="Calibri" w:hAnsiTheme="minorHAnsi" w:cstheme="minorHAnsi"/>
        </w:rPr>
        <w:t>ara</w:t>
      </w:r>
      <w:r w:rsidRPr="007E26F3">
        <w:rPr>
          <w:rFonts w:asciiTheme="minorHAnsi" w:eastAsia="Calibri" w:hAnsiTheme="minorHAnsi" w:cstheme="minorHAnsi"/>
          <w:spacing w:val="1"/>
        </w:rPr>
        <w:t>t</w:t>
      </w:r>
      <w:r w:rsidRPr="007E26F3">
        <w:rPr>
          <w:rFonts w:asciiTheme="minorHAnsi" w:eastAsia="Calibri" w:hAnsiTheme="minorHAnsi" w:cstheme="minorHAnsi"/>
        </w:rPr>
        <w:t>ion</w:t>
      </w:r>
      <w:r w:rsidRPr="007E26F3">
        <w:rPr>
          <w:rFonts w:asciiTheme="minorHAnsi" w:eastAsia="Calibri" w:hAnsiTheme="minorHAnsi" w:cstheme="minorHAnsi"/>
          <w:spacing w:val="-9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o</w:t>
      </w:r>
      <w:r w:rsidRPr="007E26F3">
        <w:rPr>
          <w:rFonts w:asciiTheme="minorHAnsi" w:eastAsia="Calibri" w:hAnsiTheme="minorHAnsi" w:cstheme="minorHAnsi"/>
        </w:rPr>
        <w:t>f</w:t>
      </w:r>
      <w:r w:rsidRPr="007E26F3">
        <w:rPr>
          <w:rFonts w:asciiTheme="minorHAnsi" w:eastAsia="Calibri" w:hAnsiTheme="minorHAnsi" w:cstheme="minorHAnsi"/>
          <w:spacing w:val="-3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a</w:t>
      </w:r>
      <w:r w:rsidRPr="007E26F3">
        <w:rPr>
          <w:rFonts w:asciiTheme="minorHAnsi" w:eastAsia="Calibri" w:hAnsiTheme="minorHAnsi" w:cstheme="minorHAnsi"/>
        </w:rPr>
        <w:t>ll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1"/>
        </w:rPr>
        <w:t>a</w:t>
      </w:r>
      <w:r w:rsidRPr="007E26F3">
        <w:rPr>
          <w:rFonts w:asciiTheme="minorHAnsi" w:eastAsia="Calibri" w:hAnsiTheme="minorHAnsi" w:cstheme="minorHAnsi"/>
        </w:rPr>
        <w:t>c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cars</w:t>
      </w:r>
    </w:p>
    <w:p w14:paraId="437816D3" w14:textId="77777777" w:rsidR="002866CC" w:rsidRPr="007E26F3" w:rsidRDefault="007E26F3">
      <w:pPr>
        <w:spacing w:line="220" w:lineRule="exact"/>
        <w:ind w:left="1000"/>
        <w:rPr>
          <w:rFonts w:asciiTheme="minorHAnsi" w:eastAsia="Calibri" w:hAnsiTheme="minorHAnsi" w:cstheme="minorHAnsi"/>
        </w:rPr>
      </w:pPr>
      <w:r w:rsidRPr="007E26F3">
        <w:rPr>
          <w:rFonts w:asciiTheme="minorHAnsi" w:eastAsia="Segoe MDL2 Assets" w:hAnsiTheme="minorHAnsi" w:cstheme="minorHAnsi"/>
          <w:w w:val="45"/>
        </w:rPr>
        <w:t xml:space="preserve">         </w:t>
      </w:r>
      <w:r w:rsidRPr="007E26F3">
        <w:rPr>
          <w:rFonts w:asciiTheme="minorHAnsi" w:eastAsia="Segoe MDL2 Assets" w:hAnsiTheme="minorHAnsi" w:cstheme="minorHAnsi"/>
          <w:spacing w:val="23"/>
          <w:w w:val="45"/>
        </w:rPr>
        <w:t xml:space="preserve"> </w:t>
      </w:r>
      <w:r w:rsidRPr="007E26F3">
        <w:rPr>
          <w:rFonts w:asciiTheme="minorHAnsi" w:eastAsia="Calibri" w:hAnsiTheme="minorHAnsi" w:cstheme="minorHAnsi"/>
        </w:rPr>
        <w:t>S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1"/>
        </w:rPr>
        <w:t>v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d</w:t>
      </w:r>
      <w:r w:rsidRPr="007E26F3">
        <w:rPr>
          <w:rFonts w:asciiTheme="minorHAnsi" w:eastAsia="Calibri" w:hAnsiTheme="minorHAnsi" w:cstheme="minorHAnsi"/>
          <w:spacing w:val="-5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a</w:t>
      </w:r>
      <w:r w:rsidRPr="007E26F3">
        <w:rPr>
          <w:rFonts w:asciiTheme="minorHAnsi" w:eastAsia="Calibri" w:hAnsiTheme="minorHAnsi" w:cstheme="minorHAnsi"/>
        </w:rPr>
        <w:t>s</w:t>
      </w:r>
      <w:r w:rsidRPr="007E26F3">
        <w:rPr>
          <w:rFonts w:asciiTheme="minorHAnsi" w:eastAsia="Calibri" w:hAnsiTheme="minorHAnsi" w:cstheme="minorHAnsi"/>
          <w:spacing w:val="-3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t</w:t>
      </w:r>
      <w:r w:rsidRPr="007E26F3">
        <w:rPr>
          <w:rFonts w:asciiTheme="minorHAnsi" w:eastAsia="Calibri" w:hAnsiTheme="minorHAnsi" w:cstheme="minorHAnsi"/>
        </w:rPr>
        <w:t>ire</w:t>
      </w:r>
      <w:r w:rsidRPr="007E26F3">
        <w:rPr>
          <w:rFonts w:asciiTheme="minorHAnsi" w:eastAsia="Calibri" w:hAnsiTheme="minorHAnsi" w:cstheme="minorHAnsi"/>
          <w:spacing w:val="-1"/>
        </w:rPr>
        <w:t xml:space="preserve"> s</w:t>
      </w:r>
      <w:r w:rsidRPr="007E26F3">
        <w:rPr>
          <w:rFonts w:asciiTheme="minorHAnsi" w:eastAsia="Calibri" w:hAnsiTheme="minorHAnsi" w:cstheme="minorHAnsi"/>
          <w:spacing w:val="1"/>
        </w:rPr>
        <w:t>p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  <w:spacing w:val="2"/>
        </w:rPr>
        <w:t>c</w:t>
      </w:r>
      <w:r w:rsidRPr="007E26F3">
        <w:rPr>
          <w:rFonts w:asciiTheme="minorHAnsi" w:eastAsia="Calibri" w:hAnsiTheme="minorHAnsi" w:cstheme="minorHAnsi"/>
        </w:rPr>
        <w:t>iali</w:t>
      </w:r>
      <w:r w:rsidRPr="007E26F3">
        <w:rPr>
          <w:rFonts w:asciiTheme="minorHAnsi" w:eastAsia="Calibri" w:hAnsiTheme="minorHAnsi" w:cstheme="minorHAnsi"/>
          <w:spacing w:val="-1"/>
        </w:rPr>
        <w:t>s</w:t>
      </w:r>
      <w:r w:rsidRPr="007E26F3">
        <w:rPr>
          <w:rFonts w:asciiTheme="minorHAnsi" w:eastAsia="Calibri" w:hAnsiTheme="minorHAnsi" w:cstheme="minorHAnsi"/>
        </w:rPr>
        <w:t>t</w:t>
      </w:r>
      <w:r w:rsidRPr="007E26F3">
        <w:rPr>
          <w:rFonts w:asciiTheme="minorHAnsi" w:eastAsia="Calibri" w:hAnsiTheme="minorHAnsi" w:cstheme="minorHAnsi"/>
          <w:spacing w:val="-6"/>
        </w:rPr>
        <w:t xml:space="preserve"> </w:t>
      </w:r>
      <w:r w:rsidRPr="007E26F3">
        <w:rPr>
          <w:rFonts w:asciiTheme="minorHAnsi" w:eastAsia="Calibri" w:hAnsiTheme="minorHAnsi" w:cstheme="minorHAnsi"/>
        </w:rPr>
        <w:t>a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d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cor</w:t>
      </w:r>
      <w:r w:rsidRPr="007E26F3">
        <w:rPr>
          <w:rFonts w:asciiTheme="minorHAnsi" w:eastAsia="Calibri" w:hAnsiTheme="minorHAnsi" w:cstheme="minorHAnsi"/>
          <w:spacing w:val="1"/>
        </w:rPr>
        <w:t>d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d</w:t>
      </w:r>
      <w:r w:rsidRPr="007E26F3">
        <w:rPr>
          <w:rFonts w:asciiTheme="minorHAnsi" w:eastAsia="Calibri" w:hAnsiTheme="minorHAnsi" w:cstheme="minorHAnsi"/>
          <w:spacing w:val="-6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a</w:t>
      </w:r>
      <w:r w:rsidRPr="007E26F3">
        <w:rPr>
          <w:rFonts w:asciiTheme="minorHAnsi" w:eastAsia="Calibri" w:hAnsiTheme="minorHAnsi" w:cstheme="minorHAnsi"/>
        </w:rPr>
        <w:t>ll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  <w:spacing w:val="-1"/>
        </w:rPr>
        <w:t>s</w:t>
      </w:r>
      <w:r w:rsidRPr="007E26F3">
        <w:rPr>
          <w:rFonts w:asciiTheme="minorHAnsi" w:eastAsia="Calibri" w:hAnsiTheme="minorHAnsi" w:cstheme="minorHAnsi"/>
        </w:rPr>
        <w:t>ca</w:t>
      </w:r>
      <w:r w:rsidRPr="007E26F3">
        <w:rPr>
          <w:rFonts w:asciiTheme="minorHAnsi" w:eastAsia="Calibri" w:hAnsiTheme="minorHAnsi" w:cstheme="minorHAnsi"/>
          <w:spacing w:val="3"/>
        </w:rPr>
        <w:t>l</w:t>
      </w:r>
      <w:r w:rsidRPr="007E26F3">
        <w:rPr>
          <w:rFonts w:asciiTheme="minorHAnsi" w:eastAsia="Calibri" w:hAnsiTheme="minorHAnsi" w:cstheme="minorHAnsi"/>
        </w:rPr>
        <w:t>e</w:t>
      </w:r>
      <w:r w:rsidRPr="007E26F3">
        <w:rPr>
          <w:rFonts w:asciiTheme="minorHAnsi" w:eastAsia="Calibri" w:hAnsiTheme="minorHAnsi" w:cstheme="minorHAnsi"/>
          <w:spacing w:val="-5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d</w:t>
      </w:r>
      <w:r w:rsidRPr="007E26F3">
        <w:rPr>
          <w:rFonts w:asciiTheme="minorHAnsi" w:eastAsia="Calibri" w:hAnsiTheme="minorHAnsi" w:cstheme="minorHAnsi"/>
        </w:rPr>
        <w:t>a</w:t>
      </w:r>
      <w:r w:rsidRPr="007E26F3">
        <w:rPr>
          <w:rFonts w:asciiTheme="minorHAnsi" w:eastAsia="Calibri" w:hAnsiTheme="minorHAnsi" w:cstheme="minorHAnsi"/>
          <w:spacing w:val="1"/>
        </w:rPr>
        <w:t>t</w:t>
      </w:r>
      <w:r w:rsidRPr="007E26F3">
        <w:rPr>
          <w:rFonts w:asciiTheme="minorHAnsi" w:eastAsia="Calibri" w:hAnsiTheme="minorHAnsi" w:cstheme="minorHAnsi"/>
        </w:rPr>
        <w:t>a</w:t>
      </w:r>
    </w:p>
    <w:p w14:paraId="71107571" w14:textId="77777777" w:rsidR="002866CC" w:rsidRPr="007E26F3" w:rsidRDefault="007E26F3">
      <w:pPr>
        <w:tabs>
          <w:tab w:val="left" w:pos="1360"/>
        </w:tabs>
        <w:spacing w:before="3" w:line="220" w:lineRule="exact"/>
        <w:ind w:left="1360" w:right="136" w:hanging="360"/>
        <w:rPr>
          <w:rFonts w:asciiTheme="minorHAnsi" w:eastAsia="Calibri" w:hAnsiTheme="minorHAnsi" w:cstheme="minorHAnsi"/>
        </w:rPr>
      </w:pPr>
      <w:r w:rsidRPr="007E26F3">
        <w:rPr>
          <w:rFonts w:asciiTheme="minorHAnsi" w:eastAsia="Segoe MDL2 Assets" w:hAnsiTheme="minorHAnsi" w:cstheme="minorHAnsi"/>
          <w:w w:val="45"/>
        </w:rPr>
        <w:t></w:t>
      </w:r>
      <w:r w:rsidRPr="007E26F3">
        <w:rPr>
          <w:rFonts w:asciiTheme="minorHAnsi" w:eastAsia="Segoe MDL2 Assets" w:hAnsiTheme="minorHAnsi" w:cstheme="minorHAnsi"/>
        </w:rPr>
        <w:tab/>
      </w:r>
      <w:r w:rsidRPr="007E26F3">
        <w:rPr>
          <w:rFonts w:asciiTheme="minorHAnsi" w:eastAsia="Calibri" w:hAnsiTheme="minorHAnsi" w:cstheme="minorHAnsi"/>
        </w:rPr>
        <w:t>W</w:t>
      </w:r>
      <w:r w:rsidRPr="007E26F3">
        <w:rPr>
          <w:rFonts w:asciiTheme="minorHAnsi" w:eastAsia="Calibri" w:hAnsiTheme="minorHAnsi" w:cstheme="minorHAnsi"/>
          <w:spacing w:val="1"/>
        </w:rPr>
        <w:t>o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1"/>
        </w:rPr>
        <w:t>k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d</w:t>
      </w:r>
      <w:r w:rsidRPr="007E26F3">
        <w:rPr>
          <w:rFonts w:asciiTheme="minorHAnsi" w:eastAsia="Calibri" w:hAnsiTheme="minorHAnsi" w:cstheme="minorHAnsi"/>
          <w:spacing w:val="-5"/>
        </w:rPr>
        <w:t xml:space="preserve"> </w:t>
      </w:r>
      <w:r w:rsidRPr="007E26F3">
        <w:rPr>
          <w:rFonts w:asciiTheme="minorHAnsi" w:eastAsia="Calibri" w:hAnsiTheme="minorHAnsi" w:cstheme="minorHAnsi"/>
        </w:rPr>
        <w:t>in</w:t>
      </w:r>
      <w:r w:rsidRPr="007E26F3">
        <w:rPr>
          <w:rFonts w:asciiTheme="minorHAnsi" w:eastAsia="Calibri" w:hAnsiTheme="minorHAnsi" w:cstheme="minorHAnsi"/>
          <w:spacing w:val="-1"/>
        </w:rPr>
        <w:t xml:space="preserve"> </w:t>
      </w:r>
      <w:r w:rsidRPr="007E26F3">
        <w:rPr>
          <w:rFonts w:asciiTheme="minorHAnsi" w:eastAsia="Calibri" w:hAnsiTheme="minorHAnsi" w:cstheme="minorHAnsi"/>
        </w:rPr>
        <w:t>a</w:t>
      </w:r>
      <w:r w:rsidRPr="007E26F3">
        <w:rPr>
          <w:rFonts w:asciiTheme="minorHAnsi" w:eastAsia="Calibri" w:hAnsiTheme="minorHAnsi" w:cstheme="minorHAnsi"/>
          <w:spacing w:val="1"/>
        </w:rPr>
        <w:t xml:space="preserve"> </w:t>
      </w:r>
      <w:r w:rsidRPr="007E26F3">
        <w:rPr>
          <w:rFonts w:asciiTheme="minorHAnsi" w:eastAsia="Calibri" w:hAnsiTheme="minorHAnsi" w:cstheme="minorHAnsi"/>
        </w:rPr>
        <w:t>team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</w:rPr>
        <w:t>of</w:t>
      </w:r>
      <w:r w:rsidRPr="007E26F3">
        <w:rPr>
          <w:rFonts w:asciiTheme="minorHAnsi" w:eastAsia="Calibri" w:hAnsiTheme="minorHAnsi" w:cstheme="minorHAnsi"/>
          <w:spacing w:val="-3"/>
        </w:rPr>
        <w:t xml:space="preserve"> </w:t>
      </w:r>
      <w:r w:rsidRPr="007E26F3">
        <w:rPr>
          <w:rFonts w:asciiTheme="minorHAnsi" w:eastAsia="Calibri" w:hAnsiTheme="minorHAnsi" w:cstheme="minorHAnsi"/>
        </w:rPr>
        <w:t>1</w:t>
      </w:r>
      <w:r w:rsidRPr="007E26F3">
        <w:rPr>
          <w:rFonts w:asciiTheme="minorHAnsi" w:eastAsia="Calibri" w:hAnsiTheme="minorHAnsi" w:cstheme="minorHAnsi"/>
          <w:spacing w:val="2"/>
        </w:rPr>
        <w:t>0</w:t>
      </w:r>
      <w:r w:rsidRPr="007E26F3">
        <w:rPr>
          <w:rFonts w:asciiTheme="minorHAnsi" w:eastAsia="Calibri" w:hAnsiTheme="minorHAnsi" w:cstheme="minorHAnsi"/>
        </w:rPr>
        <w:t>+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</w:rPr>
        <w:t>cr</w:t>
      </w:r>
      <w:r w:rsidRPr="007E26F3">
        <w:rPr>
          <w:rFonts w:asciiTheme="minorHAnsi" w:eastAsia="Calibri" w:hAnsiTheme="minorHAnsi" w:cstheme="minorHAnsi"/>
          <w:spacing w:val="2"/>
        </w:rPr>
        <w:t>e</w:t>
      </w:r>
      <w:r w:rsidRPr="007E26F3">
        <w:rPr>
          <w:rFonts w:asciiTheme="minorHAnsi" w:eastAsia="Calibri" w:hAnsiTheme="minorHAnsi" w:cstheme="minorHAnsi"/>
        </w:rPr>
        <w:t>w</w:t>
      </w:r>
      <w:r w:rsidRPr="007E26F3">
        <w:rPr>
          <w:rFonts w:asciiTheme="minorHAnsi" w:eastAsia="Calibri" w:hAnsiTheme="minorHAnsi" w:cstheme="minorHAnsi"/>
          <w:spacing w:val="-3"/>
        </w:rPr>
        <w:t xml:space="preserve"> </w:t>
      </w:r>
      <w:r w:rsidRPr="007E26F3">
        <w:rPr>
          <w:rFonts w:asciiTheme="minorHAnsi" w:eastAsia="Calibri" w:hAnsiTheme="minorHAnsi" w:cstheme="minorHAnsi"/>
        </w:rPr>
        <w:t>m</w:t>
      </w:r>
      <w:r w:rsidRPr="007E26F3">
        <w:rPr>
          <w:rFonts w:asciiTheme="minorHAnsi" w:eastAsia="Calibri" w:hAnsiTheme="minorHAnsi" w:cstheme="minorHAnsi"/>
          <w:spacing w:val="-1"/>
        </w:rPr>
        <w:t>em</w:t>
      </w:r>
      <w:r w:rsidRPr="007E26F3">
        <w:rPr>
          <w:rFonts w:asciiTheme="minorHAnsi" w:eastAsia="Calibri" w:hAnsiTheme="minorHAnsi" w:cstheme="minorHAnsi"/>
          <w:spacing w:val="3"/>
        </w:rPr>
        <w:t>b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rs</w:t>
      </w:r>
      <w:r w:rsidRPr="007E26F3">
        <w:rPr>
          <w:rFonts w:asciiTheme="minorHAnsi" w:eastAsia="Calibri" w:hAnsiTheme="minorHAnsi" w:cstheme="minorHAnsi"/>
          <w:spacing w:val="-9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t</w:t>
      </w:r>
      <w:r w:rsidRPr="007E26F3">
        <w:rPr>
          <w:rFonts w:asciiTheme="minorHAnsi" w:eastAsia="Calibri" w:hAnsiTheme="minorHAnsi" w:cstheme="minorHAnsi"/>
        </w:rPr>
        <w:t>o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p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  <w:spacing w:val="1"/>
        </w:rPr>
        <w:t>p</w:t>
      </w:r>
      <w:r w:rsidRPr="007E26F3">
        <w:rPr>
          <w:rFonts w:asciiTheme="minorHAnsi" w:eastAsia="Calibri" w:hAnsiTheme="minorHAnsi" w:cstheme="minorHAnsi"/>
        </w:rPr>
        <w:t>are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  <w:spacing w:val="-1"/>
        </w:rPr>
        <w:t>s</w:t>
      </w:r>
      <w:r w:rsidRPr="007E26F3">
        <w:rPr>
          <w:rFonts w:asciiTheme="minorHAnsi" w:eastAsia="Calibri" w:hAnsiTheme="minorHAnsi" w:cstheme="minorHAnsi"/>
          <w:spacing w:val="1"/>
        </w:rPr>
        <w:t>he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t</w:t>
      </w:r>
      <w:r w:rsidRPr="007E26F3">
        <w:rPr>
          <w:rFonts w:asciiTheme="minorHAnsi" w:eastAsia="Calibri" w:hAnsiTheme="minorHAnsi" w:cstheme="minorHAnsi"/>
          <w:spacing w:val="-3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m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t</w:t>
      </w:r>
      <w:r w:rsidRPr="007E26F3">
        <w:rPr>
          <w:rFonts w:asciiTheme="minorHAnsi" w:eastAsia="Calibri" w:hAnsiTheme="minorHAnsi" w:cstheme="minorHAnsi"/>
          <w:spacing w:val="1"/>
        </w:rPr>
        <w:t>a</w:t>
      </w:r>
      <w:r w:rsidRPr="007E26F3">
        <w:rPr>
          <w:rFonts w:asciiTheme="minorHAnsi" w:eastAsia="Calibri" w:hAnsiTheme="minorHAnsi" w:cstheme="minorHAnsi"/>
        </w:rPr>
        <w:t>l</w:t>
      </w:r>
      <w:r w:rsidRPr="007E26F3">
        <w:rPr>
          <w:rFonts w:asciiTheme="minorHAnsi" w:eastAsia="Calibri" w:hAnsiTheme="minorHAnsi" w:cstheme="minorHAnsi"/>
          <w:spacing w:val="-5"/>
        </w:rPr>
        <w:t xml:space="preserve"> </w:t>
      </w:r>
      <w:r w:rsidRPr="007E26F3">
        <w:rPr>
          <w:rFonts w:asciiTheme="minorHAnsi" w:eastAsia="Calibri" w:hAnsiTheme="minorHAnsi" w:cstheme="minorHAnsi"/>
        </w:rPr>
        <w:t>work</w:t>
      </w:r>
      <w:r w:rsidRPr="007E26F3">
        <w:rPr>
          <w:rFonts w:asciiTheme="minorHAnsi" w:eastAsia="Calibri" w:hAnsiTheme="minorHAnsi" w:cstheme="minorHAnsi"/>
          <w:spacing w:val="-3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o</w:t>
      </w:r>
      <w:r w:rsidRPr="007E26F3">
        <w:rPr>
          <w:rFonts w:asciiTheme="minorHAnsi" w:eastAsia="Calibri" w:hAnsiTheme="minorHAnsi" w:cstheme="minorHAnsi"/>
        </w:rPr>
        <w:t>n</w:t>
      </w:r>
      <w:r w:rsidRPr="007E26F3">
        <w:rPr>
          <w:rFonts w:asciiTheme="minorHAnsi" w:eastAsia="Calibri" w:hAnsiTheme="minorHAnsi" w:cstheme="minorHAnsi"/>
          <w:spacing w:val="-1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a</w:t>
      </w:r>
      <w:r w:rsidRPr="007E26F3">
        <w:rPr>
          <w:rFonts w:asciiTheme="minorHAnsi" w:eastAsia="Calibri" w:hAnsiTheme="minorHAnsi" w:cstheme="minorHAnsi"/>
        </w:rPr>
        <w:t>ll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1"/>
        </w:rPr>
        <w:t>a</w:t>
      </w:r>
      <w:r w:rsidRPr="007E26F3">
        <w:rPr>
          <w:rFonts w:asciiTheme="minorHAnsi" w:eastAsia="Calibri" w:hAnsiTheme="minorHAnsi" w:cstheme="minorHAnsi"/>
        </w:rPr>
        <w:t>c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ca</w:t>
      </w:r>
      <w:r w:rsidRPr="007E26F3">
        <w:rPr>
          <w:rFonts w:asciiTheme="minorHAnsi" w:eastAsia="Calibri" w:hAnsiTheme="minorHAnsi" w:cstheme="minorHAnsi"/>
          <w:spacing w:val="3"/>
        </w:rPr>
        <w:t>r</w:t>
      </w:r>
      <w:r w:rsidRPr="007E26F3">
        <w:rPr>
          <w:rFonts w:asciiTheme="minorHAnsi" w:eastAsia="Calibri" w:hAnsiTheme="minorHAnsi" w:cstheme="minorHAnsi"/>
        </w:rPr>
        <w:t>s</w:t>
      </w:r>
      <w:r w:rsidRPr="007E26F3">
        <w:rPr>
          <w:rFonts w:asciiTheme="minorHAnsi" w:eastAsia="Calibri" w:hAnsiTheme="minorHAnsi" w:cstheme="minorHAnsi"/>
          <w:spacing w:val="-8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an</w:t>
      </w:r>
      <w:r w:rsidRPr="007E26F3">
        <w:rPr>
          <w:rFonts w:asciiTheme="minorHAnsi" w:eastAsia="Calibri" w:hAnsiTheme="minorHAnsi" w:cstheme="minorHAnsi"/>
        </w:rPr>
        <w:t>d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o</w:t>
      </w:r>
      <w:r w:rsidRPr="007E26F3">
        <w:rPr>
          <w:rFonts w:asciiTheme="minorHAnsi" w:eastAsia="Calibri" w:hAnsiTheme="minorHAnsi" w:cstheme="minorHAnsi"/>
          <w:spacing w:val="-1"/>
        </w:rPr>
        <w:t>ve</w:t>
      </w:r>
      <w:r w:rsidRPr="007E26F3">
        <w:rPr>
          <w:rFonts w:asciiTheme="minorHAnsi" w:eastAsia="Calibri" w:hAnsiTheme="minorHAnsi" w:cstheme="minorHAnsi"/>
        </w:rPr>
        <w:t xml:space="preserve">rall </w:t>
      </w:r>
      <w:r w:rsidRPr="007E26F3">
        <w:rPr>
          <w:rFonts w:asciiTheme="minorHAnsi" w:eastAsia="Calibri" w:hAnsiTheme="minorHAnsi" w:cstheme="minorHAnsi"/>
          <w:spacing w:val="1"/>
        </w:rPr>
        <w:t>up</w:t>
      </w:r>
      <w:r w:rsidRPr="007E26F3">
        <w:rPr>
          <w:rFonts w:asciiTheme="minorHAnsi" w:eastAsia="Calibri" w:hAnsiTheme="minorHAnsi" w:cstheme="minorHAnsi"/>
        </w:rPr>
        <w:t>ke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p</w:t>
      </w:r>
      <w:r w:rsidRPr="007E26F3">
        <w:rPr>
          <w:rFonts w:asciiTheme="minorHAnsi" w:eastAsia="Calibri" w:hAnsiTheme="minorHAnsi" w:cstheme="minorHAnsi"/>
          <w:spacing w:val="-5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o</w:t>
      </w:r>
      <w:r w:rsidRPr="007E26F3">
        <w:rPr>
          <w:rFonts w:asciiTheme="minorHAnsi" w:eastAsia="Calibri" w:hAnsiTheme="minorHAnsi" w:cstheme="minorHAnsi"/>
        </w:rPr>
        <w:t>f</w:t>
      </w:r>
      <w:r w:rsidRPr="007E26F3">
        <w:rPr>
          <w:rFonts w:asciiTheme="minorHAnsi" w:eastAsia="Calibri" w:hAnsiTheme="minorHAnsi" w:cstheme="minorHAnsi"/>
          <w:spacing w:val="-3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a</w:t>
      </w:r>
      <w:r w:rsidRPr="007E26F3">
        <w:rPr>
          <w:rFonts w:asciiTheme="minorHAnsi" w:eastAsia="Calibri" w:hAnsiTheme="minorHAnsi" w:cstheme="minorHAnsi"/>
        </w:rPr>
        <w:t>ll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1"/>
        </w:rPr>
        <w:t>ad</w:t>
      </w:r>
      <w:r w:rsidRPr="007E26F3">
        <w:rPr>
          <w:rFonts w:asciiTheme="minorHAnsi" w:eastAsia="Calibri" w:hAnsiTheme="minorHAnsi" w:cstheme="minorHAnsi"/>
        </w:rPr>
        <w:t>ios</w:t>
      </w:r>
      <w:r w:rsidRPr="007E26F3">
        <w:rPr>
          <w:rFonts w:asciiTheme="minorHAnsi" w:eastAsia="Calibri" w:hAnsiTheme="minorHAnsi" w:cstheme="minorHAnsi"/>
          <w:spacing w:val="-6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u</w:t>
      </w:r>
      <w:r w:rsidRPr="007E26F3">
        <w:rPr>
          <w:rFonts w:asciiTheme="minorHAnsi" w:eastAsia="Calibri" w:hAnsiTheme="minorHAnsi" w:cstheme="minorHAnsi"/>
          <w:spacing w:val="-1"/>
        </w:rPr>
        <w:t>se</w:t>
      </w:r>
      <w:r w:rsidRPr="007E26F3">
        <w:rPr>
          <w:rFonts w:asciiTheme="minorHAnsi" w:eastAsia="Calibri" w:hAnsiTheme="minorHAnsi" w:cstheme="minorHAnsi"/>
        </w:rPr>
        <w:t>d</w:t>
      </w:r>
      <w:r w:rsidRPr="007E26F3">
        <w:rPr>
          <w:rFonts w:asciiTheme="minorHAnsi" w:eastAsia="Calibri" w:hAnsiTheme="minorHAnsi" w:cstheme="minorHAnsi"/>
          <w:spacing w:val="-3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b</w:t>
      </w:r>
      <w:r w:rsidRPr="007E26F3">
        <w:rPr>
          <w:rFonts w:asciiTheme="minorHAnsi" w:eastAsia="Calibri" w:hAnsiTheme="minorHAnsi" w:cstheme="minorHAnsi"/>
        </w:rPr>
        <w:t>y</w:t>
      </w:r>
      <w:r w:rsidRPr="007E26F3">
        <w:rPr>
          <w:rFonts w:asciiTheme="minorHAnsi" w:eastAsia="Calibri" w:hAnsiTheme="minorHAnsi" w:cstheme="minorHAnsi"/>
          <w:spacing w:val="-1"/>
        </w:rPr>
        <w:t xml:space="preserve"> </w:t>
      </w:r>
      <w:r w:rsidRPr="007E26F3">
        <w:rPr>
          <w:rFonts w:asciiTheme="minorHAnsi" w:eastAsia="Calibri" w:hAnsiTheme="minorHAnsi" w:cstheme="minorHAnsi"/>
          <w:spacing w:val="2"/>
        </w:rPr>
        <w:t>e</w:t>
      </w:r>
      <w:r w:rsidRPr="007E26F3">
        <w:rPr>
          <w:rFonts w:asciiTheme="minorHAnsi" w:eastAsia="Calibri" w:hAnsiTheme="minorHAnsi" w:cstheme="minorHAnsi"/>
        </w:rPr>
        <w:t>ach</w:t>
      </w:r>
      <w:r w:rsidRPr="007E26F3">
        <w:rPr>
          <w:rFonts w:asciiTheme="minorHAnsi" w:eastAsia="Calibri" w:hAnsiTheme="minorHAnsi" w:cstheme="minorHAnsi"/>
          <w:spacing w:val="-3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t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am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  <w:spacing w:val="2"/>
        </w:rPr>
        <w:t>m</w:t>
      </w:r>
      <w:r w:rsidRPr="007E26F3">
        <w:rPr>
          <w:rFonts w:asciiTheme="minorHAnsi" w:eastAsia="Calibri" w:hAnsiTheme="minorHAnsi" w:cstheme="minorHAnsi"/>
          <w:spacing w:val="-1"/>
        </w:rPr>
        <w:t>em</w:t>
      </w:r>
      <w:r w:rsidRPr="007E26F3">
        <w:rPr>
          <w:rFonts w:asciiTheme="minorHAnsi" w:eastAsia="Calibri" w:hAnsiTheme="minorHAnsi" w:cstheme="minorHAnsi"/>
          <w:spacing w:val="1"/>
        </w:rPr>
        <w:t>b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r</w:t>
      </w:r>
    </w:p>
    <w:p w14:paraId="1F765342" w14:textId="77777777" w:rsidR="002866CC" w:rsidRPr="007E26F3" w:rsidRDefault="002866CC">
      <w:pPr>
        <w:spacing w:before="7" w:line="200" w:lineRule="exact"/>
        <w:rPr>
          <w:rFonts w:asciiTheme="minorHAnsi" w:hAnsiTheme="minorHAnsi" w:cstheme="minorHAnsi"/>
        </w:rPr>
      </w:pPr>
    </w:p>
    <w:p w14:paraId="1964D156" w14:textId="77777777" w:rsidR="002866CC" w:rsidRPr="007E26F3" w:rsidRDefault="007E26F3">
      <w:pPr>
        <w:ind w:left="100"/>
        <w:rPr>
          <w:rFonts w:asciiTheme="minorHAnsi" w:eastAsia="Calibri" w:hAnsiTheme="minorHAnsi" w:cstheme="minorHAnsi"/>
          <w:sz w:val="24"/>
          <w:szCs w:val="24"/>
        </w:rPr>
      </w:pPr>
      <w:r w:rsidRPr="007E26F3">
        <w:rPr>
          <w:rFonts w:asciiTheme="minorHAnsi" w:eastAsia="Calibri" w:hAnsiTheme="minorHAnsi" w:cstheme="minorHAnsi"/>
          <w:b/>
          <w:spacing w:val="1"/>
          <w:sz w:val="24"/>
          <w:szCs w:val="24"/>
        </w:rPr>
        <w:t>A</w:t>
      </w:r>
      <w:r w:rsidRPr="007E26F3">
        <w:rPr>
          <w:rFonts w:asciiTheme="minorHAnsi" w:eastAsia="Calibri" w:hAnsiTheme="minorHAnsi" w:cstheme="minorHAnsi"/>
          <w:b/>
          <w:sz w:val="24"/>
          <w:szCs w:val="24"/>
        </w:rPr>
        <w:t>DDI</w:t>
      </w:r>
      <w:r w:rsidRPr="007E26F3">
        <w:rPr>
          <w:rFonts w:asciiTheme="minorHAnsi" w:eastAsia="Calibri" w:hAnsiTheme="minorHAnsi" w:cstheme="minorHAnsi"/>
          <w:b/>
          <w:spacing w:val="1"/>
          <w:sz w:val="24"/>
          <w:szCs w:val="24"/>
        </w:rPr>
        <w:t>T</w:t>
      </w:r>
      <w:r w:rsidRPr="007E26F3">
        <w:rPr>
          <w:rFonts w:asciiTheme="minorHAnsi" w:eastAsia="Calibri" w:hAnsiTheme="minorHAnsi" w:cstheme="minorHAnsi"/>
          <w:b/>
          <w:spacing w:val="-2"/>
          <w:sz w:val="24"/>
          <w:szCs w:val="24"/>
        </w:rPr>
        <w:t>I</w:t>
      </w:r>
      <w:r w:rsidRPr="007E26F3">
        <w:rPr>
          <w:rFonts w:asciiTheme="minorHAnsi" w:eastAsia="Calibri" w:hAnsiTheme="minorHAnsi" w:cstheme="minorHAnsi"/>
          <w:b/>
          <w:spacing w:val="1"/>
          <w:sz w:val="24"/>
          <w:szCs w:val="24"/>
        </w:rPr>
        <w:t>O</w:t>
      </w:r>
      <w:r w:rsidRPr="007E26F3">
        <w:rPr>
          <w:rFonts w:asciiTheme="minorHAnsi" w:eastAsia="Calibri" w:hAnsiTheme="minorHAnsi" w:cstheme="minorHAnsi"/>
          <w:b/>
          <w:sz w:val="24"/>
          <w:szCs w:val="24"/>
        </w:rPr>
        <w:t>N</w:t>
      </w:r>
      <w:r w:rsidRPr="007E26F3">
        <w:rPr>
          <w:rFonts w:asciiTheme="minorHAnsi" w:eastAsia="Calibri" w:hAnsiTheme="minorHAnsi" w:cstheme="minorHAnsi"/>
          <w:b/>
          <w:spacing w:val="1"/>
          <w:sz w:val="24"/>
          <w:szCs w:val="24"/>
        </w:rPr>
        <w:t>A</w:t>
      </w:r>
      <w:r w:rsidRPr="007E26F3">
        <w:rPr>
          <w:rFonts w:asciiTheme="minorHAnsi" w:eastAsia="Calibri" w:hAnsiTheme="minorHAnsi" w:cstheme="minorHAnsi"/>
          <w:b/>
          <w:sz w:val="24"/>
          <w:szCs w:val="24"/>
        </w:rPr>
        <w:t>L EXPERI</w:t>
      </w:r>
      <w:r w:rsidRPr="007E26F3">
        <w:rPr>
          <w:rFonts w:asciiTheme="minorHAnsi" w:eastAsia="Calibri" w:hAnsiTheme="minorHAnsi" w:cstheme="minorHAnsi"/>
          <w:b/>
          <w:spacing w:val="1"/>
          <w:sz w:val="24"/>
          <w:szCs w:val="24"/>
        </w:rPr>
        <w:t>E</w:t>
      </w:r>
      <w:r w:rsidRPr="007E26F3">
        <w:rPr>
          <w:rFonts w:asciiTheme="minorHAnsi" w:eastAsia="Calibri" w:hAnsiTheme="minorHAnsi" w:cstheme="minorHAnsi"/>
          <w:b/>
          <w:sz w:val="24"/>
          <w:szCs w:val="24"/>
        </w:rPr>
        <w:t>N</w:t>
      </w:r>
      <w:r w:rsidRPr="007E26F3">
        <w:rPr>
          <w:rFonts w:asciiTheme="minorHAnsi" w:eastAsia="Calibri" w:hAnsiTheme="minorHAnsi" w:cstheme="minorHAnsi"/>
          <w:b/>
          <w:spacing w:val="-2"/>
          <w:sz w:val="24"/>
          <w:szCs w:val="24"/>
        </w:rPr>
        <w:t>C</w:t>
      </w:r>
      <w:r w:rsidRPr="007E26F3">
        <w:rPr>
          <w:rFonts w:asciiTheme="minorHAnsi" w:eastAsia="Calibri" w:hAnsiTheme="minorHAnsi" w:cstheme="minorHAnsi"/>
          <w:b/>
          <w:sz w:val="24"/>
          <w:szCs w:val="24"/>
        </w:rPr>
        <w:t>E:</w:t>
      </w:r>
    </w:p>
    <w:p w14:paraId="4BBF9939" w14:textId="77777777" w:rsidR="002866CC" w:rsidRPr="007E26F3" w:rsidRDefault="007E26F3">
      <w:pPr>
        <w:spacing w:line="220" w:lineRule="exact"/>
        <w:ind w:left="515" w:right="151"/>
        <w:jc w:val="center"/>
        <w:rPr>
          <w:rFonts w:asciiTheme="minorHAnsi" w:eastAsia="Calibri" w:hAnsiTheme="minorHAnsi" w:cstheme="minorHAnsi"/>
          <w:sz w:val="21"/>
          <w:szCs w:val="21"/>
        </w:rPr>
      </w:pP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ABC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Ha</w:t>
      </w:r>
      <w:r w:rsidRPr="007E26F3">
        <w:rPr>
          <w:rFonts w:asciiTheme="minorHAnsi" w:eastAsia="Calibri" w:hAnsiTheme="minorHAnsi" w:cstheme="minorHAnsi"/>
          <w:spacing w:val="1"/>
          <w:position w:val="1"/>
          <w:sz w:val="21"/>
          <w:szCs w:val="21"/>
        </w:rPr>
        <w:t>r</w:t>
      </w:r>
      <w:r w:rsidRPr="007E26F3">
        <w:rPr>
          <w:rFonts w:asciiTheme="minorHAnsi" w:eastAsia="Calibri" w:hAnsiTheme="minorHAnsi" w:cstheme="minorHAnsi"/>
          <w:spacing w:val="-3"/>
          <w:position w:val="1"/>
          <w:sz w:val="21"/>
          <w:szCs w:val="21"/>
        </w:rPr>
        <w:t>d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wa</w:t>
      </w:r>
      <w:r w:rsidRPr="007E26F3">
        <w:rPr>
          <w:rFonts w:asciiTheme="minorHAnsi" w:eastAsia="Calibri" w:hAnsiTheme="minorHAnsi" w:cstheme="minorHAnsi"/>
          <w:spacing w:val="-2"/>
          <w:position w:val="1"/>
          <w:sz w:val="21"/>
          <w:szCs w:val="21"/>
        </w:rPr>
        <w:t>r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–</w:t>
      </w:r>
      <w:r w:rsidRPr="007E26F3">
        <w:rPr>
          <w:rFonts w:asciiTheme="minorHAnsi" w:eastAsia="Calibri" w:hAnsiTheme="minorHAnsi" w:cstheme="minorHAnsi"/>
          <w:spacing w:val="1"/>
          <w:position w:val="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Bow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l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n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g</w:t>
      </w:r>
      <w:r w:rsidRPr="007E26F3">
        <w:rPr>
          <w:rFonts w:asciiTheme="minorHAnsi" w:eastAsia="Calibri" w:hAnsiTheme="minorHAnsi" w:cstheme="minorHAnsi"/>
          <w:spacing w:val="-3"/>
          <w:position w:val="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G</w:t>
      </w:r>
      <w:r w:rsidRPr="007E26F3">
        <w:rPr>
          <w:rFonts w:asciiTheme="minorHAnsi" w:eastAsia="Calibri" w:hAnsiTheme="minorHAnsi" w:cstheme="minorHAnsi"/>
          <w:spacing w:val="-2"/>
          <w:position w:val="1"/>
          <w:sz w:val="21"/>
          <w:szCs w:val="21"/>
        </w:rPr>
        <w:t>r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spacing w:val="1"/>
          <w:position w:val="1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n,</w:t>
      </w:r>
      <w:r w:rsidRPr="007E26F3">
        <w:rPr>
          <w:rFonts w:asciiTheme="minorHAnsi" w:eastAsia="Calibri" w:hAnsiTheme="minorHAnsi" w:cstheme="minorHAnsi"/>
          <w:spacing w:val="-2"/>
          <w:position w:val="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K</w:t>
      </w:r>
      <w:r w:rsidRPr="007E26F3">
        <w:rPr>
          <w:rFonts w:asciiTheme="minorHAnsi" w:eastAsia="Calibri" w:hAnsiTheme="minorHAnsi" w:cstheme="minorHAnsi"/>
          <w:spacing w:val="1"/>
          <w:position w:val="1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n</w:t>
      </w:r>
      <w:r w:rsidRPr="007E26F3">
        <w:rPr>
          <w:rFonts w:asciiTheme="minorHAnsi" w:eastAsia="Calibri" w:hAnsiTheme="minorHAnsi" w:cstheme="minorHAnsi"/>
          <w:spacing w:val="-2"/>
          <w:position w:val="1"/>
          <w:sz w:val="21"/>
          <w:szCs w:val="21"/>
        </w:rPr>
        <w:t>t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u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c</w:t>
      </w:r>
      <w:r w:rsidRPr="007E26F3">
        <w:rPr>
          <w:rFonts w:asciiTheme="minorHAnsi" w:eastAsia="Calibri" w:hAnsiTheme="minorHAnsi" w:cstheme="minorHAnsi"/>
          <w:spacing w:val="-2"/>
          <w:position w:val="1"/>
          <w:sz w:val="21"/>
          <w:szCs w:val="21"/>
        </w:rPr>
        <w:t>k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 xml:space="preserve">y     </w:t>
      </w:r>
      <w:r w:rsidRPr="007E26F3">
        <w:rPr>
          <w:rFonts w:asciiTheme="minorHAnsi" w:eastAsia="Calibri" w:hAnsiTheme="minorHAnsi" w:cstheme="minorHAnsi"/>
          <w:spacing w:val="9"/>
          <w:position w:val="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Cu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stom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er</w:t>
      </w:r>
      <w:r w:rsidRPr="007E26F3">
        <w:rPr>
          <w:rFonts w:asciiTheme="minorHAnsi" w:eastAsia="Calibri" w:hAnsiTheme="minorHAnsi" w:cstheme="minorHAnsi"/>
          <w:spacing w:val="1"/>
          <w:position w:val="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S</w:t>
      </w:r>
      <w:r w:rsidRPr="007E26F3">
        <w:rPr>
          <w:rFonts w:asciiTheme="minorHAnsi" w:eastAsia="Calibri" w:hAnsiTheme="minorHAnsi" w:cstheme="minorHAnsi"/>
          <w:spacing w:val="-2"/>
          <w:position w:val="1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rvi</w:t>
      </w:r>
      <w:r w:rsidRPr="007E26F3">
        <w:rPr>
          <w:rFonts w:asciiTheme="minorHAnsi" w:eastAsia="Calibri" w:hAnsiTheme="minorHAnsi" w:cstheme="minorHAnsi"/>
          <w:spacing w:val="-3"/>
          <w:position w:val="1"/>
          <w:sz w:val="21"/>
          <w:szCs w:val="21"/>
        </w:rPr>
        <w:t>c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e</w:t>
      </w:r>
      <w:r w:rsidRPr="007E26F3">
        <w:rPr>
          <w:rFonts w:asciiTheme="minorHAnsi" w:eastAsia="Calibri" w:hAnsiTheme="minorHAnsi" w:cstheme="minorHAnsi"/>
          <w:spacing w:val="1"/>
          <w:position w:val="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A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sso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c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i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>a</w:t>
      </w:r>
      <w:r w:rsidRPr="007E26F3">
        <w:rPr>
          <w:rFonts w:asciiTheme="minorHAnsi" w:eastAsia="Calibri" w:hAnsiTheme="minorHAnsi" w:cstheme="minorHAnsi"/>
          <w:spacing w:val="-1"/>
          <w:position w:val="1"/>
          <w:sz w:val="21"/>
          <w:szCs w:val="21"/>
        </w:rPr>
        <w:t>t</w:t>
      </w:r>
      <w:r w:rsidRPr="007E26F3">
        <w:rPr>
          <w:rFonts w:asciiTheme="minorHAnsi" w:eastAsia="Calibri" w:hAnsiTheme="minorHAnsi" w:cstheme="minorHAnsi"/>
          <w:position w:val="1"/>
          <w:sz w:val="21"/>
          <w:szCs w:val="21"/>
        </w:rPr>
        <w:t xml:space="preserve">e           </w:t>
      </w:r>
      <w:r w:rsidRPr="007E26F3">
        <w:rPr>
          <w:rFonts w:asciiTheme="minorHAnsi" w:eastAsia="Calibri" w:hAnsiTheme="minorHAnsi" w:cstheme="minorHAnsi"/>
          <w:spacing w:val="13"/>
          <w:position w:val="1"/>
          <w:sz w:val="21"/>
          <w:szCs w:val="21"/>
        </w:rPr>
        <w:t xml:space="preserve"> </w:t>
      </w:r>
      <w:r w:rsidRPr="007E26F3">
        <w:rPr>
          <w:rFonts w:asciiTheme="minorHAnsi" w:eastAsia="Calibri" w:hAnsiTheme="minorHAnsi" w:cstheme="minorHAnsi"/>
          <w:i/>
          <w:position w:val="1"/>
          <w:sz w:val="21"/>
          <w:szCs w:val="21"/>
        </w:rPr>
        <w:t>M</w:t>
      </w:r>
      <w:r w:rsidRPr="007E26F3">
        <w:rPr>
          <w:rFonts w:asciiTheme="minorHAnsi" w:eastAsia="Calibri" w:hAnsiTheme="minorHAnsi" w:cstheme="minorHAnsi"/>
          <w:i/>
          <w:spacing w:val="-1"/>
          <w:position w:val="1"/>
          <w:sz w:val="21"/>
          <w:szCs w:val="21"/>
        </w:rPr>
        <w:t>a</w:t>
      </w:r>
      <w:r w:rsidRPr="007E26F3">
        <w:rPr>
          <w:rFonts w:asciiTheme="minorHAnsi" w:eastAsia="Calibri" w:hAnsiTheme="minorHAnsi" w:cstheme="minorHAnsi"/>
          <w:i/>
          <w:position w:val="1"/>
          <w:sz w:val="21"/>
          <w:szCs w:val="21"/>
        </w:rPr>
        <w:t>y</w:t>
      </w:r>
      <w:r w:rsidRPr="007E26F3">
        <w:rPr>
          <w:rFonts w:asciiTheme="minorHAnsi" w:eastAsia="Calibri" w:hAnsiTheme="minorHAnsi" w:cstheme="minorHAnsi"/>
          <w:i/>
          <w:spacing w:val="-1"/>
          <w:position w:val="1"/>
          <w:sz w:val="21"/>
          <w:szCs w:val="21"/>
        </w:rPr>
        <w:t xml:space="preserve"> 2</w:t>
      </w:r>
      <w:r w:rsidRPr="007E26F3">
        <w:rPr>
          <w:rFonts w:asciiTheme="minorHAnsi" w:eastAsia="Calibri" w:hAnsiTheme="minorHAnsi" w:cstheme="minorHAnsi"/>
          <w:i/>
          <w:spacing w:val="1"/>
          <w:position w:val="1"/>
          <w:sz w:val="21"/>
          <w:szCs w:val="21"/>
        </w:rPr>
        <w:t>0</w:t>
      </w:r>
      <w:r w:rsidRPr="007E26F3">
        <w:rPr>
          <w:rFonts w:asciiTheme="minorHAnsi" w:eastAsia="Calibri" w:hAnsiTheme="minorHAnsi" w:cstheme="minorHAnsi"/>
          <w:i/>
          <w:spacing w:val="-1"/>
          <w:position w:val="1"/>
          <w:sz w:val="21"/>
          <w:szCs w:val="21"/>
        </w:rPr>
        <w:t>0</w:t>
      </w:r>
      <w:r w:rsidRPr="007E26F3">
        <w:rPr>
          <w:rFonts w:asciiTheme="minorHAnsi" w:eastAsia="Calibri" w:hAnsiTheme="minorHAnsi" w:cstheme="minorHAnsi"/>
          <w:i/>
          <w:spacing w:val="1"/>
          <w:position w:val="1"/>
          <w:sz w:val="21"/>
          <w:szCs w:val="21"/>
        </w:rPr>
        <w:t>7</w:t>
      </w:r>
      <w:r w:rsidRPr="007E26F3">
        <w:rPr>
          <w:rFonts w:asciiTheme="minorHAnsi" w:eastAsia="Calibri" w:hAnsiTheme="minorHAnsi" w:cstheme="minorHAnsi"/>
          <w:i/>
          <w:spacing w:val="-2"/>
          <w:position w:val="1"/>
          <w:sz w:val="21"/>
          <w:szCs w:val="21"/>
        </w:rPr>
        <w:t>-</w:t>
      </w:r>
      <w:r w:rsidRPr="007E26F3">
        <w:rPr>
          <w:rFonts w:asciiTheme="minorHAnsi" w:eastAsia="Calibri" w:hAnsiTheme="minorHAnsi" w:cstheme="minorHAnsi"/>
          <w:i/>
          <w:position w:val="1"/>
          <w:sz w:val="21"/>
          <w:szCs w:val="21"/>
        </w:rPr>
        <w:t>Ap</w:t>
      </w:r>
      <w:r w:rsidRPr="007E26F3">
        <w:rPr>
          <w:rFonts w:asciiTheme="minorHAnsi" w:eastAsia="Calibri" w:hAnsiTheme="minorHAnsi" w:cstheme="minorHAnsi"/>
          <w:i/>
          <w:spacing w:val="-1"/>
          <w:position w:val="1"/>
          <w:sz w:val="21"/>
          <w:szCs w:val="21"/>
        </w:rPr>
        <w:t>r</w:t>
      </w:r>
      <w:r w:rsidRPr="007E26F3">
        <w:rPr>
          <w:rFonts w:asciiTheme="minorHAnsi" w:eastAsia="Calibri" w:hAnsiTheme="minorHAnsi" w:cstheme="minorHAnsi"/>
          <w:i/>
          <w:position w:val="1"/>
          <w:sz w:val="21"/>
          <w:szCs w:val="21"/>
        </w:rPr>
        <w:t>il</w:t>
      </w:r>
      <w:r w:rsidRPr="007E26F3">
        <w:rPr>
          <w:rFonts w:asciiTheme="minorHAnsi" w:eastAsia="Calibri" w:hAnsiTheme="minorHAnsi" w:cstheme="minorHAnsi"/>
          <w:i/>
          <w:spacing w:val="-1"/>
          <w:position w:val="1"/>
          <w:sz w:val="21"/>
          <w:szCs w:val="21"/>
        </w:rPr>
        <w:t xml:space="preserve"> 20</w:t>
      </w:r>
      <w:r w:rsidRPr="007E26F3">
        <w:rPr>
          <w:rFonts w:asciiTheme="minorHAnsi" w:eastAsia="Calibri" w:hAnsiTheme="minorHAnsi" w:cstheme="minorHAnsi"/>
          <w:i/>
          <w:spacing w:val="1"/>
          <w:position w:val="1"/>
          <w:sz w:val="21"/>
          <w:szCs w:val="21"/>
        </w:rPr>
        <w:t>0</w:t>
      </w:r>
      <w:r w:rsidRPr="007E26F3">
        <w:rPr>
          <w:rFonts w:asciiTheme="minorHAnsi" w:eastAsia="Calibri" w:hAnsiTheme="minorHAnsi" w:cstheme="minorHAnsi"/>
          <w:i/>
          <w:position w:val="1"/>
          <w:sz w:val="21"/>
          <w:szCs w:val="21"/>
        </w:rPr>
        <w:t>9</w:t>
      </w:r>
    </w:p>
    <w:p w14:paraId="1065F667" w14:textId="77777777" w:rsidR="002866CC" w:rsidRPr="007E26F3" w:rsidRDefault="002866CC">
      <w:pPr>
        <w:spacing w:before="2" w:line="200" w:lineRule="exact"/>
        <w:rPr>
          <w:rFonts w:asciiTheme="minorHAnsi" w:hAnsiTheme="minorHAnsi" w:cstheme="minorHAnsi"/>
        </w:rPr>
      </w:pPr>
    </w:p>
    <w:p w14:paraId="32AA86F7" w14:textId="77777777" w:rsidR="002866CC" w:rsidRPr="007E26F3" w:rsidRDefault="007E26F3">
      <w:pPr>
        <w:ind w:left="100"/>
        <w:rPr>
          <w:rFonts w:asciiTheme="minorHAnsi" w:eastAsia="Calibri" w:hAnsiTheme="minorHAnsi" w:cstheme="minorHAnsi"/>
          <w:sz w:val="24"/>
          <w:szCs w:val="24"/>
        </w:rPr>
      </w:pPr>
      <w:r w:rsidRPr="007E26F3">
        <w:rPr>
          <w:rFonts w:asciiTheme="minorHAnsi" w:eastAsia="Calibri" w:hAnsiTheme="minorHAnsi" w:cstheme="minorHAnsi"/>
          <w:b/>
          <w:sz w:val="24"/>
          <w:szCs w:val="24"/>
        </w:rPr>
        <w:t>P</w:t>
      </w:r>
      <w:r w:rsidRPr="007E26F3">
        <w:rPr>
          <w:rFonts w:asciiTheme="minorHAnsi" w:eastAsia="Calibri" w:hAnsiTheme="minorHAnsi" w:cstheme="minorHAnsi"/>
          <w:b/>
          <w:spacing w:val="-1"/>
          <w:sz w:val="24"/>
          <w:szCs w:val="24"/>
        </w:rPr>
        <w:t>R</w:t>
      </w:r>
      <w:r w:rsidRPr="007E26F3">
        <w:rPr>
          <w:rFonts w:asciiTheme="minorHAnsi" w:eastAsia="Calibri" w:hAnsiTheme="minorHAnsi" w:cstheme="minorHAnsi"/>
          <w:b/>
          <w:spacing w:val="1"/>
          <w:sz w:val="24"/>
          <w:szCs w:val="24"/>
        </w:rPr>
        <w:t>O</w:t>
      </w:r>
      <w:r w:rsidRPr="007E26F3">
        <w:rPr>
          <w:rFonts w:asciiTheme="minorHAnsi" w:eastAsia="Calibri" w:hAnsiTheme="minorHAnsi" w:cstheme="minorHAnsi"/>
          <w:b/>
          <w:sz w:val="24"/>
          <w:szCs w:val="24"/>
        </w:rPr>
        <w:t>F</w:t>
      </w:r>
      <w:r w:rsidRPr="007E26F3">
        <w:rPr>
          <w:rFonts w:asciiTheme="minorHAnsi" w:eastAsia="Calibri" w:hAnsiTheme="minorHAnsi" w:cstheme="minorHAnsi"/>
          <w:b/>
          <w:spacing w:val="1"/>
          <w:sz w:val="24"/>
          <w:szCs w:val="24"/>
        </w:rPr>
        <w:t>E</w:t>
      </w:r>
      <w:r w:rsidRPr="007E26F3">
        <w:rPr>
          <w:rFonts w:asciiTheme="minorHAnsi" w:eastAsia="Calibri" w:hAnsiTheme="minorHAnsi" w:cstheme="minorHAnsi"/>
          <w:b/>
          <w:sz w:val="24"/>
          <w:szCs w:val="24"/>
        </w:rPr>
        <w:t>S</w:t>
      </w:r>
      <w:r w:rsidRPr="007E26F3">
        <w:rPr>
          <w:rFonts w:asciiTheme="minorHAnsi" w:eastAsia="Calibri" w:hAnsiTheme="minorHAnsi" w:cstheme="minorHAnsi"/>
          <w:b/>
          <w:spacing w:val="-1"/>
          <w:sz w:val="24"/>
          <w:szCs w:val="24"/>
        </w:rPr>
        <w:t>S</w:t>
      </w:r>
      <w:r w:rsidRPr="007E26F3">
        <w:rPr>
          <w:rFonts w:asciiTheme="minorHAnsi" w:eastAsia="Calibri" w:hAnsiTheme="minorHAnsi" w:cstheme="minorHAnsi"/>
          <w:b/>
          <w:spacing w:val="1"/>
          <w:sz w:val="24"/>
          <w:szCs w:val="24"/>
        </w:rPr>
        <w:t>IO</w:t>
      </w:r>
      <w:r w:rsidRPr="007E26F3">
        <w:rPr>
          <w:rFonts w:asciiTheme="minorHAnsi" w:eastAsia="Calibri" w:hAnsiTheme="minorHAnsi" w:cstheme="minorHAnsi"/>
          <w:b/>
          <w:sz w:val="24"/>
          <w:szCs w:val="24"/>
        </w:rPr>
        <w:t>N</w:t>
      </w:r>
      <w:r w:rsidRPr="007E26F3">
        <w:rPr>
          <w:rFonts w:asciiTheme="minorHAnsi" w:eastAsia="Calibri" w:hAnsiTheme="minorHAnsi" w:cstheme="minorHAnsi"/>
          <w:b/>
          <w:spacing w:val="1"/>
          <w:sz w:val="24"/>
          <w:szCs w:val="24"/>
        </w:rPr>
        <w:t>A</w:t>
      </w:r>
      <w:r w:rsidRPr="007E26F3">
        <w:rPr>
          <w:rFonts w:asciiTheme="minorHAnsi" w:eastAsia="Calibri" w:hAnsiTheme="minorHAnsi" w:cstheme="minorHAnsi"/>
          <w:b/>
          <w:sz w:val="24"/>
          <w:szCs w:val="24"/>
        </w:rPr>
        <w:t xml:space="preserve">L </w:t>
      </w:r>
      <w:r w:rsidRPr="007E26F3">
        <w:rPr>
          <w:rFonts w:asciiTheme="minorHAnsi" w:eastAsia="Calibri" w:hAnsiTheme="minorHAnsi" w:cstheme="minorHAnsi"/>
          <w:b/>
          <w:spacing w:val="-1"/>
          <w:sz w:val="24"/>
          <w:szCs w:val="24"/>
        </w:rPr>
        <w:t>M</w:t>
      </w:r>
      <w:r w:rsidRPr="007E26F3">
        <w:rPr>
          <w:rFonts w:asciiTheme="minorHAnsi" w:eastAsia="Calibri" w:hAnsiTheme="minorHAnsi" w:cstheme="minorHAnsi"/>
          <w:b/>
          <w:sz w:val="24"/>
          <w:szCs w:val="24"/>
        </w:rPr>
        <w:t>EM</w:t>
      </w:r>
      <w:r w:rsidRPr="007E26F3">
        <w:rPr>
          <w:rFonts w:asciiTheme="minorHAnsi" w:eastAsia="Calibri" w:hAnsiTheme="minorHAnsi" w:cstheme="minorHAnsi"/>
          <w:b/>
          <w:spacing w:val="-1"/>
          <w:sz w:val="24"/>
          <w:szCs w:val="24"/>
        </w:rPr>
        <w:t>B</w:t>
      </w:r>
      <w:r w:rsidRPr="007E26F3">
        <w:rPr>
          <w:rFonts w:asciiTheme="minorHAnsi" w:eastAsia="Calibri" w:hAnsiTheme="minorHAnsi" w:cstheme="minorHAnsi"/>
          <w:b/>
          <w:spacing w:val="-2"/>
          <w:sz w:val="24"/>
          <w:szCs w:val="24"/>
        </w:rPr>
        <w:t>E</w:t>
      </w:r>
      <w:r w:rsidRPr="007E26F3">
        <w:rPr>
          <w:rFonts w:asciiTheme="minorHAnsi" w:eastAsia="Calibri" w:hAnsiTheme="minorHAnsi" w:cstheme="minorHAnsi"/>
          <w:b/>
          <w:spacing w:val="-1"/>
          <w:sz w:val="24"/>
          <w:szCs w:val="24"/>
        </w:rPr>
        <w:t>R</w:t>
      </w:r>
      <w:r w:rsidRPr="007E26F3">
        <w:rPr>
          <w:rFonts w:asciiTheme="minorHAnsi" w:eastAsia="Calibri" w:hAnsiTheme="minorHAnsi" w:cstheme="minorHAnsi"/>
          <w:b/>
          <w:sz w:val="24"/>
          <w:szCs w:val="24"/>
        </w:rPr>
        <w:t>S</w:t>
      </w:r>
      <w:r w:rsidRPr="007E26F3">
        <w:rPr>
          <w:rFonts w:asciiTheme="minorHAnsi" w:eastAsia="Calibri" w:hAnsiTheme="minorHAnsi" w:cstheme="minorHAnsi"/>
          <w:b/>
          <w:spacing w:val="-1"/>
          <w:sz w:val="24"/>
          <w:szCs w:val="24"/>
        </w:rPr>
        <w:t>H</w:t>
      </w:r>
      <w:r w:rsidRPr="007E26F3">
        <w:rPr>
          <w:rFonts w:asciiTheme="minorHAnsi" w:eastAsia="Calibri" w:hAnsiTheme="minorHAnsi" w:cstheme="minorHAnsi"/>
          <w:b/>
          <w:spacing w:val="1"/>
          <w:sz w:val="24"/>
          <w:szCs w:val="24"/>
        </w:rPr>
        <w:t>I</w:t>
      </w:r>
      <w:r w:rsidRPr="007E26F3">
        <w:rPr>
          <w:rFonts w:asciiTheme="minorHAnsi" w:eastAsia="Calibri" w:hAnsiTheme="minorHAnsi" w:cstheme="minorHAnsi"/>
          <w:b/>
          <w:sz w:val="24"/>
          <w:szCs w:val="24"/>
        </w:rPr>
        <w:t>P</w:t>
      </w:r>
      <w:r w:rsidRPr="007E26F3">
        <w:rPr>
          <w:rFonts w:asciiTheme="minorHAnsi" w:eastAsia="Calibri" w:hAnsiTheme="minorHAnsi" w:cstheme="minorHAnsi"/>
          <w:b/>
          <w:spacing w:val="-1"/>
          <w:sz w:val="24"/>
          <w:szCs w:val="24"/>
        </w:rPr>
        <w:t>S</w:t>
      </w:r>
      <w:r w:rsidRPr="007E26F3">
        <w:rPr>
          <w:rFonts w:asciiTheme="minorHAnsi" w:eastAsia="Calibri" w:hAnsiTheme="minorHAnsi" w:cstheme="minorHAnsi"/>
          <w:b/>
          <w:sz w:val="24"/>
          <w:szCs w:val="24"/>
        </w:rPr>
        <w:t>:</w:t>
      </w:r>
    </w:p>
    <w:p w14:paraId="53087863" w14:textId="77777777" w:rsidR="002866CC" w:rsidRPr="007E26F3" w:rsidRDefault="007E26F3">
      <w:pPr>
        <w:spacing w:line="220" w:lineRule="exact"/>
        <w:ind w:left="1000"/>
        <w:rPr>
          <w:rFonts w:asciiTheme="minorHAnsi" w:eastAsia="Calibri" w:hAnsiTheme="minorHAnsi" w:cstheme="minorHAnsi"/>
        </w:rPr>
      </w:pPr>
      <w:r w:rsidRPr="007E26F3">
        <w:rPr>
          <w:rFonts w:asciiTheme="minorHAnsi" w:eastAsia="Segoe MDL2 Assets" w:hAnsiTheme="minorHAnsi" w:cstheme="minorHAnsi"/>
          <w:w w:val="45"/>
        </w:rPr>
        <w:t></w:t>
      </w:r>
      <w:r w:rsidRPr="007E26F3">
        <w:rPr>
          <w:rFonts w:asciiTheme="minorHAnsi" w:eastAsia="Segoe MDL2 Assets" w:hAnsiTheme="minorHAnsi" w:cstheme="minorHAnsi"/>
          <w:w w:val="45"/>
        </w:rPr>
        <w:t xml:space="preserve">                 </w:t>
      </w:r>
      <w:r w:rsidRPr="007E26F3">
        <w:rPr>
          <w:rFonts w:asciiTheme="minorHAnsi" w:eastAsia="Segoe MDL2 Assets" w:hAnsiTheme="minorHAnsi" w:cstheme="minorHAnsi"/>
          <w:spacing w:val="7"/>
          <w:w w:val="45"/>
        </w:rPr>
        <w:t xml:space="preserve"> </w:t>
      </w:r>
      <w:r w:rsidRPr="007E26F3">
        <w:rPr>
          <w:rFonts w:asciiTheme="minorHAnsi" w:eastAsia="Calibri" w:hAnsiTheme="minorHAnsi" w:cstheme="minorHAnsi"/>
        </w:rPr>
        <w:t>A</w:t>
      </w:r>
      <w:r w:rsidRPr="007E26F3">
        <w:rPr>
          <w:rFonts w:asciiTheme="minorHAnsi" w:eastAsia="Calibri" w:hAnsiTheme="minorHAnsi" w:cstheme="minorHAnsi"/>
          <w:spacing w:val="-1"/>
        </w:rPr>
        <w:t>me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2"/>
        </w:rPr>
        <w:t>i</w:t>
      </w:r>
      <w:r w:rsidRPr="007E26F3">
        <w:rPr>
          <w:rFonts w:asciiTheme="minorHAnsi" w:eastAsia="Calibri" w:hAnsiTheme="minorHAnsi" w:cstheme="minorHAnsi"/>
        </w:rPr>
        <w:t>can</w:t>
      </w:r>
      <w:r w:rsidRPr="007E26F3">
        <w:rPr>
          <w:rFonts w:asciiTheme="minorHAnsi" w:eastAsia="Calibri" w:hAnsiTheme="minorHAnsi" w:cstheme="minorHAnsi"/>
          <w:spacing w:val="-7"/>
        </w:rPr>
        <w:t xml:space="preserve"> </w:t>
      </w:r>
      <w:r w:rsidRPr="007E26F3">
        <w:rPr>
          <w:rFonts w:asciiTheme="minorHAnsi" w:eastAsia="Calibri" w:hAnsiTheme="minorHAnsi" w:cstheme="minorHAnsi"/>
        </w:rPr>
        <w:t>S</w:t>
      </w:r>
      <w:r w:rsidRPr="007E26F3">
        <w:rPr>
          <w:rFonts w:asciiTheme="minorHAnsi" w:eastAsia="Calibri" w:hAnsiTheme="minorHAnsi" w:cstheme="minorHAnsi"/>
          <w:spacing w:val="1"/>
        </w:rPr>
        <w:t>o</w:t>
      </w:r>
      <w:r w:rsidRPr="007E26F3">
        <w:rPr>
          <w:rFonts w:asciiTheme="minorHAnsi" w:eastAsia="Calibri" w:hAnsiTheme="minorHAnsi" w:cstheme="minorHAnsi"/>
        </w:rPr>
        <w:t>ci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ty</w:t>
      </w:r>
      <w:r w:rsidRPr="007E26F3">
        <w:rPr>
          <w:rFonts w:asciiTheme="minorHAnsi" w:eastAsia="Calibri" w:hAnsiTheme="minorHAnsi" w:cstheme="minorHAnsi"/>
          <w:spacing w:val="-5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o</w:t>
      </w:r>
      <w:r w:rsidRPr="007E26F3">
        <w:rPr>
          <w:rFonts w:asciiTheme="minorHAnsi" w:eastAsia="Calibri" w:hAnsiTheme="minorHAnsi" w:cstheme="minorHAnsi"/>
        </w:rPr>
        <w:t>f</w:t>
      </w:r>
      <w:r w:rsidRPr="007E26F3">
        <w:rPr>
          <w:rFonts w:asciiTheme="minorHAnsi" w:eastAsia="Calibri" w:hAnsiTheme="minorHAnsi" w:cstheme="minorHAnsi"/>
          <w:spacing w:val="-3"/>
        </w:rPr>
        <w:t xml:space="preserve"> </w:t>
      </w:r>
      <w:r w:rsidRPr="007E26F3">
        <w:rPr>
          <w:rFonts w:asciiTheme="minorHAnsi" w:eastAsia="Calibri" w:hAnsiTheme="minorHAnsi" w:cstheme="minorHAnsi"/>
          <w:spacing w:val="3"/>
        </w:rPr>
        <w:t>M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c</w:t>
      </w:r>
      <w:r w:rsidRPr="007E26F3">
        <w:rPr>
          <w:rFonts w:asciiTheme="minorHAnsi" w:eastAsia="Calibri" w:hAnsiTheme="minorHAnsi" w:cstheme="minorHAnsi"/>
          <w:spacing w:val="1"/>
        </w:rPr>
        <w:t>h</w:t>
      </w:r>
      <w:r w:rsidRPr="007E26F3">
        <w:rPr>
          <w:rFonts w:asciiTheme="minorHAnsi" w:eastAsia="Calibri" w:hAnsiTheme="minorHAnsi" w:cstheme="minorHAnsi"/>
        </w:rPr>
        <w:t>a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i</w:t>
      </w:r>
      <w:r w:rsidRPr="007E26F3">
        <w:rPr>
          <w:rFonts w:asciiTheme="minorHAnsi" w:eastAsia="Calibri" w:hAnsiTheme="minorHAnsi" w:cstheme="minorHAnsi"/>
          <w:spacing w:val="2"/>
        </w:rPr>
        <w:t>c</w:t>
      </w:r>
      <w:r w:rsidRPr="007E26F3">
        <w:rPr>
          <w:rFonts w:asciiTheme="minorHAnsi" w:eastAsia="Calibri" w:hAnsiTheme="minorHAnsi" w:cstheme="minorHAnsi"/>
        </w:rPr>
        <w:t>al</w:t>
      </w:r>
      <w:r w:rsidRPr="007E26F3">
        <w:rPr>
          <w:rFonts w:asciiTheme="minorHAnsi" w:eastAsia="Calibri" w:hAnsiTheme="minorHAnsi" w:cstheme="minorHAnsi"/>
          <w:spacing w:val="-8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En</w:t>
      </w:r>
      <w:r w:rsidRPr="007E26F3">
        <w:rPr>
          <w:rFonts w:asciiTheme="minorHAnsi" w:eastAsia="Calibri" w:hAnsiTheme="minorHAnsi" w:cstheme="minorHAnsi"/>
        </w:rPr>
        <w:t>gine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rs</w:t>
      </w:r>
      <w:r w:rsidRPr="007E26F3">
        <w:rPr>
          <w:rFonts w:asciiTheme="minorHAnsi" w:eastAsia="Calibri" w:hAnsiTheme="minorHAnsi" w:cstheme="minorHAnsi"/>
          <w:spacing w:val="-9"/>
        </w:rPr>
        <w:t xml:space="preserve"> </w:t>
      </w:r>
      <w:r w:rsidRPr="007E26F3">
        <w:rPr>
          <w:rFonts w:asciiTheme="minorHAnsi" w:eastAsia="Calibri" w:hAnsiTheme="minorHAnsi" w:cstheme="minorHAnsi"/>
        </w:rPr>
        <w:t>(</w:t>
      </w:r>
      <w:r w:rsidRPr="007E26F3">
        <w:rPr>
          <w:rFonts w:asciiTheme="minorHAnsi" w:eastAsia="Calibri" w:hAnsiTheme="minorHAnsi" w:cstheme="minorHAnsi"/>
          <w:spacing w:val="2"/>
        </w:rPr>
        <w:t>A</w:t>
      </w:r>
      <w:r w:rsidRPr="007E26F3">
        <w:rPr>
          <w:rFonts w:asciiTheme="minorHAnsi" w:eastAsia="Calibri" w:hAnsiTheme="minorHAnsi" w:cstheme="minorHAnsi"/>
        </w:rPr>
        <w:t>SM</w:t>
      </w:r>
      <w:r w:rsidRPr="007E26F3">
        <w:rPr>
          <w:rFonts w:asciiTheme="minorHAnsi" w:eastAsia="Calibri" w:hAnsiTheme="minorHAnsi" w:cstheme="minorHAnsi"/>
          <w:spacing w:val="1"/>
        </w:rPr>
        <w:t>E</w:t>
      </w:r>
      <w:r w:rsidRPr="007E26F3">
        <w:rPr>
          <w:rFonts w:asciiTheme="minorHAnsi" w:eastAsia="Calibri" w:hAnsiTheme="minorHAnsi" w:cstheme="minorHAnsi"/>
        </w:rPr>
        <w:t>),</w:t>
      </w:r>
      <w:r w:rsidRPr="007E26F3">
        <w:rPr>
          <w:rFonts w:asciiTheme="minorHAnsi" w:eastAsia="Calibri" w:hAnsiTheme="minorHAnsi" w:cstheme="minorHAnsi"/>
          <w:spacing w:val="-6"/>
        </w:rPr>
        <w:t xml:space="preserve"> </w:t>
      </w:r>
      <w:r w:rsidRPr="007E26F3">
        <w:rPr>
          <w:rFonts w:asciiTheme="minorHAnsi" w:eastAsia="Calibri" w:hAnsiTheme="minorHAnsi" w:cstheme="minorHAnsi"/>
        </w:rPr>
        <w:t>20</w:t>
      </w:r>
      <w:r w:rsidRPr="007E26F3">
        <w:rPr>
          <w:rFonts w:asciiTheme="minorHAnsi" w:eastAsia="Calibri" w:hAnsiTheme="minorHAnsi" w:cstheme="minorHAnsi"/>
          <w:spacing w:val="2"/>
        </w:rPr>
        <w:t>0</w:t>
      </w:r>
      <w:r w:rsidRPr="007E26F3">
        <w:rPr>
          <w:rFonts w:asciiTheme="minorHAnsi" w:eastAsia="Calibri" w:hAnsiTheme="minorHAnsi" w:cstheme="minorHAnsi"/>
          <w:spacing w:val="4"/>
        </w:rPr>
        <w:t>9</w:t>
      </w:r>
      <w:r w:rsidRPr="007E26F3">
        <w:rPr>
          <w:rFonts w:asciiTheme="minorHAnsi" w:eastAsia="Calibri" w:hAnsiTheme="minorHAnsi" w:cstheme="minorHAnsi"/>
          <w:spacing w:val="-1"/>
        </w:rPr>
        <w:t>-</w:t>
      </w:r>
      <w:r w:rsidRPr="007E26F3">
        <w:rPr>
          <w:rFonts w:asciiTheme="minorHAnsi" w:eastAsia="Calibri" w:hAnsiTheme="minorHAnsi" w:cstheme="minorHAnsi"/>
        </w:rPr>
        <w:t>P</w:t>
      </w:r>
      <w:r w:rsidRPr="007E26F3">
        <w:rPr>
          <w:rFonts w:asciiTheme="minorHAnsi" w:eastAsia="Calibri" w:hAnsiTheme="minorHAnsi" w:cstheme="minorHAnsi"/>
          <w:spacing w:val="3"/>
        </w:rPr>
        <w:t>r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  <w:spacing w:val="1"/>
        </w:rPr>
        <w:t>s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t</w:t>
      </w:r>
    </w:p>
    <w:p w14:paraId="06FF52D2" w14:textId="77777777" w:rsidR="002866CC" w:rsidRPr="007E26F3" w:rsidRDefault="007E26F3">
      <w:pPr>
        <w:spacing w:line="220" w:lineRule="exact"/>
        <w:ind w:left="1000"/>
        <w:rPr>
          <w:rFonts w:asciiTheme="minorHAnsi" w:eastAsia="Calibri" w:hAnsiTheme="minorHAnsi" w:cstheme="minorHAnsi"/>
        </w:rPr>
      </w:pPr>
      <w:r w:rsidRPr="007E26F3">
        <w:rPr>
          <w:rFonts w:asciiTheme="minorHAnsi" w:eastAsia="Segoe MDL2 Assets" w:hAnsiTheme="minorHAnsi" w:cstheme="minorHAnsi"/>
          <w:w w:val="45"/>
        </w:rPr>
        <w:t xml:space="preserve">                 </w:t>
      </w:r>
      <w:r w:rsidRPr="007E26F3">
        <w:rPr>
          <w:rFonts w:asciiTheme="minorHAnsi" w:eastAsia="Segoe MDL2 Assets" w:hAnsiTheme="minorHAnsi" w:cstheme="minorHAnsi"/>
          <w:spacing w:val="7"/>
          <w:w w:val="45"/>
        </w:rPr>
        <w:t xml:space="preserve"> </w:t>
      </w:r>
      <w:r w:rsidRPr="007E26F3">
        <w:rPr>
          <w:rFonts w:asciiTheme="minorHAnsi" w:eastAsia="Calibri" w:hAnsiTheme="minorHAnsi" w:cstheme="minorHAnsi"/>
        </w:rPr>
        <w:t>Soci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ty</w:t>
      </w:r>
      <w:r w:rsidRPr="007E26F3">
        <w:rPr>
          <w:rFonts w:asciiTheme="minorHAnsi" w:eastAsia="Calibri" w:hAnsiTheme="minorHAnsi" w:cstheme="minorHAnsi"/>
          <w:spacing w:val="-5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o</w:t>
      </w:r>
      <w:r w:rsidRPr="007E26F3">
        <w:rPr>
          <w:rFonts w:asciiTheme="minorHAnsi" w:eastAsia="Calibri" w:hAnsiTheme="minorHAnsi" w:cstheme="minorHAnsi"/>
        </w:rPr>
        <w:t>f</w:t>
      </w:r>
      <w:r w:rsidRPr="007E26F3">
        <w:rPr>
          <w:rFonts w:asciiTheme="minorHAnsi" w:eastAsia="Calibri" w:hAnsiTheme="minorHAnsi" w:cstheme="minorHAnsi"/>
          <w:spacing w:val="-3"/>
        </w:rPr>
        <w:t xml:space="preserve"> </w:t>
      </w:r>
      <w:r w:rsidRPr="007E26F3">
        <w:rPr>
          <w:rFonts w:asciiTheme="minorHAnsi" w:eastAsia="Calibri" w:hAnsiTheme="minorHAnsi" w:cstheme="minorHAnsi"/>
        </w:rPr>
        <w:t>A</w:t>
      </w:r>
      <w:r w:rsidRPr="007E26F3">
        <w:rPr>
          <w:rFonts w:asciiTheme="minorHAnsi" w:eastAsia="Calibri" w:hAnsiTheme="minorHAnsi" w:cstheme="minorHAnsi"/>
          <w:spacing w:val="1"/>
        </w:rPr>
        <w:t>u</w:t>
      </w:r>
      <w:r w:rsidRPr="007E26F3">
        <w:rPr>
          <w:rFonts w:asciiTheme="minorHAnsi" w:eastAsia="Calibri" w:hAnsiTheme="minorHAnsi" w:cstheme="minorHAnsi"/>
        </w:rPr>
        <w:t>t</w:t>
      </w:r>
      <w:r w:rsidRPr="007E26F3">
        <w:rPr>
          <w:rFonts w:asciiTheme="minorHAnsi" w:eastAsia="Calibri" w:hAnsiTheme="minorHAnsi" w:cstheme="minorHAnsi"/>
          <w:spacing w:val="1"/>
        </w:rPr>
        <w:t>o</w:t>
      </w:r>
      <w:r w:rsidRPr="007E26F3">
        <w:rPr>
          <w:rFonts w:asciiTheme="minorHAnsi" w:eastAsia="Calibri" w:hAnsiTheme="minorHAnsi" w:cstheme="minorHAnsi"/>
          <w:spacing w:val="-1"/>
        </w:rPr>
        <w:t>m</w:t>
      </w:r>
      <w:r w:rsidRPr="007E26F3">
        <w:rPr>
          <w:rFonts w:asciiTheme="minorHAnsi" w:eastAsia="Calibri" w:hAnsiTheme="minorHAnsi" w:cstheme="minorHAnsi"/>
        </w:rPr>
        <w:t>ot</w:t>
      </w:r>
      <w:r w:rsidRPr="007E26F3">
        <w:rPr>
          <w:rFonts w:asciiTheme="minorHAnsi" w:eastAsia="Calibri" w:hAnsiTheme="minorHAnsi" w:cstheme="minorHAnsi"/>
          <w:spacing w:val="2"/>
        </w:rPr>
        <w:t>i</w:t>
      </w:r>
      <w:r w:rsidRPr="007E26F3">
        <w:rPr>
          <w:rFonts w:asciiTheme="minorHAnsi" w:eastAsia="Calibri" w:hAnsiTheme="minorHAnsi" w:cstheme="minorHAnsi"/>
          <w:spacing w:val="-1"/>
        </w:rPr>
        <w:t>v</w:t>
      </w:r>
      <w:r w:rsidRPr="007E26F3">
        <w:rPr>
          <w:rFonts w:asciiTheme="minorHAnsi" w:eastAsia="Calibri" w:hAnsiTheme="minorHAnsi" w:cstheme="minorHAnsi"/>
        </w:rPr>
        <w:t>e</w:t>
      </w:r>
      <w:r w:rsidRPr="007E26F3">
        <w:rPr>
          <w:rFonts w:asciiTheme="minorHAnsi" w:eastAsia="Calibri" w:hAnsiTheme="minorHAnsi" w:cstheme="minorHAnsi"/>
          <w:spacing w:val="-11"/>
        </w:rPr>
        <w:t xml:space="preserve"> </w:t>
      </w:r>
      <w:r w:rsidRPr="007E26F3">
        <w:rPr>
          <w:rFonts w:asciiTheme="minorHAnsi" w:eastAsia="Calibri" w:hAnsiTheme="minorHAnsi" w:cstheme="minorHAnsi"/>
          <w:spacing w:val="2"/>
        </w:rPr>
        <w:t>E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gin</w:t>
      </w:r>
      <w:r w:rsidRPr="007E26F3">
        <w:rPr>
          <w:rFonts w:asciiTheme="minorHAnsi" w:eastAsia="Calibri" w:hAnsiTheme="minorHAnsi" w:cstheme="minorHAnsi"/>
          <w:spacing w:val="2"/>
        </w:rPr>
        <w:t>e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rs</w:t>
      </w:r>
      <w:r w:rsidRPr="007E26F3">
        <w:rPr>
          <w:rFonts w:asciiTheme="minorHAnsi" w:eastAsia="Calibri" w:hAnsiTheme="minorHAnsi" w:cstheme="minorHAnsi"/>
          <w:spacing w:val="-9"/>
        </w:rPr>
        <w:t xml:space="preserve"> </w:t>
      </w:r>
      <w:r w:rsidRPr="007E26F3">
        <w:rPr>
          <w:rFonts w:asciiTheme="minorHAnsi" w:eastAsia="Calibri" w:hAnsiTheme="minorHAnsi" w:cstheme="minorHAnsi"/>
          <w:spacing w:val="2"/>
        </w:rPr>
        <w:t>(</w:t>
      </w:r>
      <w:r w:rsidRPr="007E26F3">
        <w:rPr>
          <w:rFonts w:asciiTheme="minorHAnsi" w:eastAsia="Calibri" w:hAnsiTheme="minorHAnsi" w:cstheme="minorHAnsi"/>
        </w:rPr>
        <w:t>SA</w:t>
      </w:r>
      <w:r w:rsidRPr="007E26F3">
        <w:rPr>
          <w:rFonts w:asciiTheme="minorHAnsi" w:eastAsia="Calibri" w:hAnsiTheme="minorHAnsi" w:cstheme="minorHAnsi"/>
          <w:spacing w:val="1"/>
        </w:rPr>
        <w:t>E</w:t>
      </w:r>
      <w:r w:rsidRPr="007E26F3">
        <w:rPr>
          <w:rFonts w:asciiTheme="minorHAnsi" w:eastAsia="Calibri" w:hAnsiTheme="minorHAnsi" w:cstheme="minorHAnsi"/>
        </w:rPr>
        <w:t>),</w:t>
      </w:r>
      <w:r w:rsidRPr="007E26F3">
        <w:rPr>
          <w:rFonts w:asciiTheme="minorHAnsi" w:eastAsia="Calibri" w:hAnsiTheme="minorHAnsi" w:cstheme="minorHAnsi"/>
          <w:spacing w:val="-5"/>
        </w:rPr>
        <w:t xml:space="preserve"> </w:t>
      </w:r>
      <w:r w:rsidRPr="007E26F3">
        <w:rPr>
          <w:rFonts w:asciiTheme="minorHAnsi" w:eastAsia="Calibri" w:hAnsiTheme="minorHAnsi" w:cstheme="minorHAnsi"/>
        </w:rPr>
        <w:t>201</w:t>
      </w:r>
      <w:r w:rsidRPr="007E26F3">
        <w:rPr>
          <w:rFonts w:asciiTheme="minorHAnsi" w:eastAsia="Calibri" w:hAnsiTheme="minorHAnsi" w:cstheme="minorHAnsi"/>
          <w:spacing w:val="5"/>
        </w:rPr>
        <w:t>0</w:t>
      </w:r>
      <w:r w:rsidRPr="007E26F3">
        <w:rPr>
          <w:rFonts w:asciiTheme="minorHAnsi" w:eastAsia="Calibri" w:hAnsiTheme="minorHAnsi" w:cstheme="minorHAnsi"/>
          <w:spacing w:val="-1"/>
        </w:rPr>
        <w:t>-</w:t>
      </w:r>
      <w:r w:rsidRPr="007E26F3">
        <w:rPr>
          <w:rFonts w:asciiTheme="minorHAnsi" w:eastAsia="Calibri" w:hAnsiTheme="minorHAnsi" w:cstheme="minorHAnsi"/>
        </w:rPr>
        <w:t>Pr</w:t>
      </w:r>
      <w:r w:rsidRPr="007E26F3">
        <w:rPr>
          <w:rFonts w:asciiTheme="minorHAnsi" w:eastAsia="Calibri" w:hAnsiTheme="minorHAnsi" w:cstheme="minorHAnsi"/>
          <w:spacing w:val="2"/>
        </w:rPr>
        <w:t>e</w:t>
      </w:r>
      <w:r w:rsidRPr="007E26F3">
        <w:rPr>
          <w:rFonts w:asciiTheme="minorHAnsi" w:eastAsia="Calibri" w:hAnsiTheme="minorHAnsi" w:cstheme="minorHAnsi"/>
          <w:spacing w:val="-1"/>
        </w:rPr>
        <w:t>se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t</w:t>
      </w:r>
    </w:p>
    <w:p w14:paraId="0C190880" w14:textId="77777777" w:rsidR="002866CC" w:rsidRPr="007E26F3" w:rsidRDefault="002866CC">
      <w:pPr>
        <w:spacing w:before="5" w:line="180" w:lineRule="exact"/>
        <w:rPr>
          <w:rFonts w:asciiTheme="minorHAnsi" w:hAnsiTheme="minorHAnsi" w:cstheme="minorHAnsi"/>
          <w:sz w:val="19"/>
          <w:szCs w:val="19"/>
        </w:rPr>
      </w:pPr>
    </w:p>
    <w:p w14:paraId="3767D18B" w14:textId="77777777" w:rsidR="002866CC" w:rsidRPr="007E26F3" w:rsidRDefault="007E26F3">
      <w:pPr>
        <w:ind w:left="3317" w:right="3090"/>
        <w:jc w:val="center"/>
        <w:rPr>
          <w:rFonts w:asciiTheme="minorHAnsi" w:eastAsia="Calibri" w:hAnsiTheme="minorHAnsi" w:cstheme="minorHAnsi"/>
        </w:rPr>
      </w:pPr>
      <w:r w:rsidRPr="007E26F3">
        <w:rPr>
          <w:rFonts w:asciiTheme="minorHAnsi" w:eastAsia="Calibri" w:hAnsiTheme="minorHAnsi" w:cstheme="minorHAnsi"/>
          <w:i/>
        </w:rPr>
        <w:t>Re</w:t>
      </w:r>
      <w:r w:rsidRPr="007E26F3">
        <w:rPr>
          <w:rFonts w:asciiTheme="minorHAnsi" w:eastAsia="Calibri" w:hAnsiTheme="minorHAnsi" w:cstheme="minorHAnsi"/>
          <w:i/>
          <w:spacing w:val="-1"/>
        </w:rPr>
        <w:t>f</w:t>
      </w:r>
      <w:r w:rsidRPr="007E26F3">
        <w:rPr>
          <w:rFonts w:asciiTheme="minorHAnsi" w:eastAsia="Calibri" w:hAnsiTheme="minorHAnsi" w:cstheme="minorHAnsi"/>
          <w:i/>
          <w:spacing w:val="1"/>
        </w:rPr>
        <w:t>e</w:t>
      </w:r>
      <w:r w:rsidRPr="007E26F3">
        <w:rPr>
          <w:rFonts w:asciiTheme="minorHAnsi" w:eastAsia="Calibri" w:hAnsiTheme="minorHAnsi" w:cstheme="minorHAnsi"/>
          <w:i/>
          <w:spacing w:val="-1"/>
        </w:rPr>
        <w:t>r</w:t>
      </w:r>
      <w:r w:rsidRPr="007E26F3">
        <w:rPr>
          <w:rFonts w:asciiTheme="minorHAnsi" w:eastAsia="Calibri" w:hAnsiTheme="minorHAnsi" w:cstheme="minorHAnsi"/>
          <w:i/>
          <w:spacing w:val="1"/>
        </w:rPr>
        <w:t>ence</w:t>
      </w:r>
      <w:r w:rsidRPr="007E26F3">
        <w:rPr>
          <w:rFonts w:asciiTheme="minorHAnsi" w:eastAsia="Calibri" w:hAnsiTheme="minorHAnsi" w:cstheme="minorHAnsi"/>
          <w:i/>
        </w:rPr>
        <w:t>s</w:t>
      </w:r>
      <w:r w:rsidRPr="007E26F3">
        <w:rPr>
          <w:rFonts w:asciiTheme="minorHAnsi" w:eastAsia="Calibri" w:hAnsiTheme="minorHAnsi" w:cstheme="minorHAnsi"/>
          <w:i/>
          <w:spacing w:val="-10"/>
        </w:rPr>
        <w:t xml:space="preserve"> </w:t>
      </w:r>
      <w:r w:rsidRPr="007E26F3">
        <w:rPr>
          <w:rFonts w:asciiTheme="minorHAnsi" w:eastAsia="Calibri" w:hAnsiTheme="minorHAnsi" w:cstheme="minorHAnsi"/>
          <w:i/>
        </w:rPr>
        <w:t>Av</w:t>
      </w:r>
      <w:r w:rsidRPr="007E26F3">
        <w:rPr>
          <w:rFonts w:asciiTheme="minorHAnsi" w:eastAsia="Calibri" w:hAnsiTheme="minorHAnsi" w:cstheme="minorHAnsi"/>
          <w:i/>
          <w:spacing w:val="1"/>
        </w:rPr>
        <w:t>a</w:t>
      </w:r>
      <w:r w:rsidRPr="007E26F3">
        <w:rPr>
          <w:rFonts w:asciiTheme="minorHAnsi" w:eastAsia="Calibri" w:hAnsiTheme="minorHAnsi" w:cstheme="minorHAnsi"/>
          <w:i/>
        </w:rPr>
        <w:t>ila</w:t>
      </w:r>
      <w:r w:rsidRPr="007E26F3">
        <w:rPr>
          <w:rFonts w:asciiTheme="minorHAnsi" w:eastAsia="Calibri" w:hAnsiTheme="minorHAnsi" w:cstheme="minorHAnsi"/>
          <w:i/>
          <w:spacing w:val="1"/>
        </w:rPr>
        <w:t>b</w:t>
      </w:r>
      <w:r w:rsidRPr="007E26F3">
        <w:rPr>
          <w:rFonts w:asciiTheme="minorHAnsi" w:eastAsia="Calibri" w:hAnsiTheme="minorHAnsi" w:cstheme="minorHAnsi"/>
          <w:i/>
        </w:rPr>
        <w:t>le</w:t>
      </w:r>
      <w:r w:rsidRPr="007E26F3">
        <w:rPr>
          <w:rFonts w:asciiTheme="minorHAnsi" w:eastAsia="Calibri" w:hAnsiTheme="minorHAnsi" w:cstheme="minorHAnsi"/>
          <w:i/>
          <w:spacing w:val="-6"/>
        </w:rPr>
        <w:t xml:space="preserve"> </w:t>
      </w:r>
      <w:r w:rsidRPr="007E26F3">
        <w:rPr>
          <w:rFonts w:asciiTheme="minorHAnsi" w:eastAsia="Calibri" w:hAnsiTheme="minorHAnsi" w:cstheme="minorHAnsi"/>
          <w:i/>
          <w:spacing w:val="-1"/>
        </w:rPr>
        <w:t>U</w:t>
      </w:r>
      <w:r w:rsidRPr="007E26F3">
        <w:rPr>
          <w:rFonts w:asciiTheme="minorHAnsi" w:eastAsia="Calibri" w:hAnsiTheme="minorHAnsi" w:cstheme="minorHAnsi"/>
          <w:i/>
          <w:spacing w:val="1"/>
        </w:rPr>
        <w:t>po</w:t>
      </w:r>
      <w:r w:rsidRPr="007E26F3">
        <w:rPr>
          <w:rFonts w:asciiTheme="minorHAnsi" w:eastAsia="Calibri" w:hAnsiTheme="minorHAnsi" w:cstheme="minorHAnsi"/>
          <w:i/>
        </w:rPr>
        <w:t>n</w:t>
      </w:r>
      <w:r w:rsidRPr="007E26F3">
        <w:rPr>
          <w:rFonts w:asciiTheme="minorHAnsi" w:eastAsia="Calibri" w:hAnsiTheme="minorHAnsi" w:cstheme="minorHAnsi"/>
          <w:i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  <w:i/>
          <w:w w:val="99"/>
        </w:rPr>
        <w:t>R</w:t>
      </w:r>
      <w:r w:rsidRPr="007E26F3">
        <w:rPr>
          <w:rFonts w:asciiTheme="minorHAnsi" w:eastAsia="Calibri" w:hAnsiTheme="minorHAnsi" w:cstheme="minorHAnsi"/>
          <w:i/>
          <w:spacing w:val="1"/>
          <w:w w:val="99"/>
        </w:rPr>
        <w:t>eque</w:t>
      </w:r>
      <w:r w:rsidRPr="007E26F3">
        <w:rPr>
          <w:rFonts w:asciiTheme="minorHAnsi" w:eastAsia="Calibri" w:hAnsiTheme="minorHAnsi" w:cstheme="minorHAnsi"/>
          <w:i/>
          <w:spacing w:val="-1"/>
          <w:w w:val="99"/>
        </w:rPr>
        <w:t>s</w:t>
      </w:r>
      <w:r w:rsidRPr="007E26F3">
        <w:rPr>
          <w:rFonts w:asciiTheme="minorHAnsi" w:eastAsia="Calibri" w:hAnsiTheme="minorHAnsi" w:cstheme="minorHAnsi"/>
          <w:i/>
          <w:w w:val="99"/>
        </w:rPr>
        <w:t>t</w:t>
      </w:r>
    </w:p>
    <w:p w14:paraId="24DEA06F" w14:textId="77777777" w:rsidR="002866CC" w:rsidRPr="007E26F3" w:rsidRDefault="007E26F3">
      <w:pPr>
        <w:spacing w:before="1" w:line="240" w:lineRule="exact"/>
        <w:ind w:right="308"/>
        <w:rPr>
          <w:rFonts w:asciiTheme="minorHAnsi" w:eastAsia="Calibri" w:hAnsiTheme="minorHAnsi" w:cstheme="minorHAnsi"/>
        </w:rPr>
      </w:pPr>
      <w:r w:rsidRPr="007E26F3">
        <w:rPr>
          <w:rFonts w:asciiTheme="minorHAnsi" w:hAnsiTheme="minorHAnsi" w:cstheme="minorHAnsi"/>
        </w:rPr>
        <w:br w:type="column"/>
      </w:r>
      <w:r w:rsidRPr="007E26F3">
        <w:rPr>
          <w:rFonts w:asciiTheme="minorHAnsi" w:eastAsia="Calibri" w:hAnsiTheme="minorHAnsi" w:cstheme="minorHAnsi"/>
          <w:spacing w:val="1"/>
        </w:rPr>
        <w:t>ph</w:t>
      </w:r>
      <w:r w:rsidRPr="007E26F3">
        <w:rPr>
          <w:rFonts w:asciiTheme="minorHAnsi" w:eastAsia="Calibri" w:hAnsiTheme="minorHAnsi" w:cstheme="minorHAnsi"/>
        </w:rPr>
        <w:t>o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e</w:t>
      </w:r>
      <w:r w:rsidRPr="007E26F3">
        <w:rPr>
          <w:rFonts w:asciiTheme="minorHAnsi" w:eastAsia="Calibri" w:hAnsiTheme="minorHAnsi" w:cstheme="minorHAnsi"/>
          <w:spacing w:val="-6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nu</w:t>
      </w:r>
      <w:r w:rsidRPr="007E26F3">
        <w:rPr>
          <w:rFonts w:asciiTheme="minorHAnsi" w:eastAsia="Calibri" w:hAnsiTheme="minorHAnsi" w:cstheme="minorHAnsi"/>
          <w:spacing w:val="-1"/>
        </w:rPr>
        <w:t>m</w:t>
      </w:r>
      <w:r w:rsidRPr="007E26F3">
        <w:rPr>
          <w:rFonts w:asciiTheme="minorHAnsi" w:eastAsia="Calibri" w:hAnsiTheme="minorHAnsi" w:cstheme="minorHAnsi"/>
          <w:spacing w:val="1"/>
        </w:rPr>
        <w:t>b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</w:rPr>
        <w:t>a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d</w:t>
      </w:r>
      <w:r w:rsidRPr="007E26F3">
        <w:rPr>
          <w:rFonts w:asciiTheme="minorHAnsi" w:eastAsia="Calibri" w:hAnsiTheme="minorHAnsi" w:cstheme="minorHAnsi"/>
          <w:spacing w:val="-1"/>
        </w:rPr>
        <w:t xml:space="preserve"> em</w:t>
      </w:r>
      <w:r w:rsidRPr="007E26F3">
        <w:rPr>
          <w:rFonts w:asciiTheme="minorHAnsi" w:eastAsia="Calibri" w:hAnsiTheme="minorHAnsi" w:cstheme="minorHAnsi"/>
        </w:rPr>
        <w:t>ail.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  <w:spacing w:val="-1"/>
        </w:rPr>
        <w:t>Y</w:t>
      </w:r>
      <w:r w:rsidRPr="007E26F3">
        <w:rPr>
          <w:rFonts w:asciiTheme="minorHAnsi" w:eastAsia="Calibri" w:hAnsiTheme="minorHAnsi" w:cstheme="minorHAnsi"/>
          <w:spacing w:val="3"/>
        </w:rPr>
        <w:t>o</w:t>
      </w:r>
      <w:r w:rsidRPr="007E26F3">
        <w:rPr>
          <w:rFonts w:asciiTheme="minorHAnsi" w:eastAsia="Calibri" w:hAnsiTheme="minorHAnsi" w:cstheme="minorHAnsi"/>
          <w:spacing w:val="1"/>
        </w:rPr>
        <w:t>u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  <w:spacing w:val="-1"/>
        </w:rPr>
        <w:t>v</w:t>
      </w:r>
      <w:r w:rsidRPr="007E26F3">
        <w:rPr>
          <w:rFonts w:asciiTheme="minorHAnsi" w:eastAsia="Calibri" w:hAnsiTheme="minorHAnsi" w:cstheme="minorHAnsi"/>
        </w:rPr>
        <w:t>oic</w:t>
      </w:r>
      <w:r w:rsidRPr="007E26F3">
        <w:rPr>
          <w:rFonts w:asciiTheme="minorHAnsi" w:eastAsia="Calibri" w:hAnsiTheme="minorHAnsi" w:cstheme="minorHAnsi"/>
          <w:spacing w:val="1"/>
        </w:rPr>
        <w:t>e</w:t>
      </w:r>
      <w:r w:rsidRPr="007E26F3">
        <w:rPr>
          <w:rFonts w:asciiTheme="minorHAnsi" w:eastAsia="Calibri" w:hAnsiTheme="minorHAnsi" w:cstheme="minorHAnsi"/>
          <w:spacing w:val="-1"/>
        </w:rPr>
        <w:t>m</w:t>
      </w:r>
      <w:r w:rsidRPr="007E26F3">
        <w:rPr>
          <w:rFonts w:asciiTheme="minorHAnsi" w:eastAsia="Calibri" w:hAnsiTheme="minorHAnsi" w:cstheme="minorHAnsi"/>
        </w:rPr>
        <w:t>ail</w:t>
      </w:r>
      <w:r w:rsidRPr="007E26F3">
        <w:rPr>
          <w:rFonts w:asciiTheme="minorHAnsi" w:eastAsia="Calibri" w:hAnsiTheme="minorHAnsi" w:cstheme="minorHAnsi"/>
          <w:spacing w:val="-7"/>
        </w:rPr>
        <w:t xml:space="preserve"> </w:t>
      </w:r>
      <w:r w:rsidRPr="007E26F3">
        <w:rPr>
          <w:rFonts w:asciiTheme="minorHAnsi" w:eastAsia="Calibri" w:hAnsiTheme="minorHAnsi" w:cstheme="minorHAnsi"/>
        </w:rPr>
        <w:t>a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d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</w:rPr>
        <w:t>e</w:t>
      </w:r>
      <w:r w:rsidRPr="007E26F3">
        <w:rPr>
          <w:rFonts w:asciiTheme="minorHAnsi" w:eastAsia="Calibri" w:hAnsiTheme="minorHAnsi" w:cstheme="minorHAnsi"/>
          <w:spacing w:val="-1"/>
        </w:rPr>
        <w:t>m</w:t>
      </w:r>
      <w:r w:rsidRPr="007E26F3">
        <w:rPr>
          <w:rFonts w:asciiTheme="minorHAnsi" w:eastAsia="Calibri" w:hAnsiTheme="minorHAnsi" w:cstheme="minorHAnsi"/>
        </w:rPr>
        <w:t>ail</w:t>
      </w:r>
      <w:r w:rsidRPr="007E26F3">
        <w:rPr>
          <w:rFonts w:asciiTheme="minorHAnsi" w:eastAsia="Calibri" w:hAnsiTheme="minorHAnsi" w:cstheme="minorHAnsi"/>
          <w:spacing w:val="-3"/>
        </w:rPr>
        <w:t xml:space="preserve"> </w:t>
      </w:r>
      <w:r w:rsidRPr="007E26F3">
        <w:rPr>
          <w:rFonts w:asciiTheme="minorHAnsi" w:eastAsia="Calibri" w:hAnsiTheme="minorHAnsi" w:cstheme="minorHAnsi"/>
        </w:rPr>
        <w:t>a</w:t>
      </w:r>
      <w:r w:rsidRPr="007E26F3">
        <w:rPr>
          <w:rFonts w:asciiTheme="minorHAnsi" w:eastAsia="Calibri" w:hAnsiTheme="minorHAnsi" w:cstheme="minorHAnsi"/>
          <w:spacing w:val="1"/>
        </w:rPr>
        <w:t>dd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2"/>
        </w:rPr>
        <w:t>e</w:t>
      </w:r>
      <w:r w:rsidRPr="007E26F3">
        <w:rPr>
          <w:rFonts w:asciiTheme="minorHAnsi" w:eastAsia="Calibri" w:hAnsiTheme="minorHAnsi" w:cstheme="minorHAnsi"/>
          <w:spacing w:val="1"/>
        </w:rPr>
        <w:t>s</w:t>
      </w:r>
      <w:r w:rsidRPr="007E26F3">
        <w:rPr>
          <w:rFonts w:asciiTheme="minorHAnsi" w:eastAsia="Calibri" w:hAnsiTheme="minorHAnsi" w:cstheme="minorHAnsi"/>
        </w:rPr>
        <w:t xml:space="preserve">s </w:t>
      </w:r>
      <w:r w:rsidRPr="007E26F3">
        <w:rPr>
          <w:rFonts w:asciiTheme="minorHAnsi" w:eastAsia="Calibri" w:hAnsiTheme="minorHAnsi" w:cstheme="minorHAnsi"/>
          <w:spacing w:val="-1"/>
        </w:rPr>
        <w:t>s</w:t>
      </w:r>
      <w:r w:rsidRPr="007E26F3">
        <w:rPr>
          <w:rFonts w:asciiTheme="minorHAnsi" w:eastAsia="Calibri" w:hAnsiTheme="minorHAnsi" w:cstheme="minorHAnsi"/>
          <w:spacing w:val="1"/>
        </w:rPr>
        <w:t>h</w:t>
      </w:r>
      <w:r w:rsidRPr="007E26F3">
        <w:rPr>
          <w:rFonts w:asciiTheme="minorHAnsi" w:eastAsia="Calibri" w:hAnsiTheme="minorHAnsi" w:cstheme="minorHAnsi"/>
        </w:rPr>
        <w:t>o</w:t>
      </w:r>
      <w:r w:rsidRPr="007E26F3">
        <w:rPr>
          <w:rFonts w:asciiTheme="minorHAnsi" w:eastAsia="Calibri" w:hAnsiTheme="minorHAnsi" w:cstheme="minorHAnsi"/>
          <w:spacing w:val="1"/>
        </w:rPr>
        <w:t>u</w:t>
      </w:r>
      <w:r w:rsidRPr="007E26F3">
        <w:rPr>
          <w:rFonts w:asciiTheme="minorHAnsi" w:eastAsia="Calibri" w:hAnsiTheme="minorHAnsi" w:cstheme="minorHAnsi"/>
        </w:rPr>
        <w:t>ld</w:t>
      </w:r>
      <w:r w:rsidRPr="007E26F3">
        <w:rPr>
          <w:rFonts w:asciiTheme="minorHAnsi" w:eastAsia="Calibri" w:hAnsiTheme="minorHAnsi" w:cstheme="minorHAnsi"/>
          <w:spacing w:val="-5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b</w:t>
      </w:r>
      <w:r w:rsidRPr="007E26F3">
        <w:rPr>
          <w:rFonts w:asciiTheme="minorHAnsi" w:eastAsia="Calibri" w:hAnsiTheme="minorHAnsi" w:cstheme="minorHAnsi"/>
        </w:rPr>
        <w:t>e</w:t>
      </w:r>
      <w:r w:rsidRPr="007E26F3">
        <w:rPr>
          <w:rFonts w:asciiTheme="minorHAnsi" w:eastAsia="Calibri" w:hAnsiTheme="minorHAnsi" w:cstheme="minorHAnsi"/>
          <w:spacing w:val="-3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p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1"/>
        </w:rPr>
        <w:t>o</w:t>
      </w:r>
      <w:r w:rsidRPr="007E26F3">
        <w:rPr>
          <w:rFonts w:asciiTheme="minorHAnsi" w:eastAsia="Calibri" w:hAnsiTheme="minorHAnsi" w:cstheme="minorHAnsi"/>
          <w:spacing w:val="-1"/>
        </w:rPr>
        <w:t>fe</w:t>
      </w:r>
      <w:r w:rsidRPr="007E26F3">
        <w:rPr>
          <w:rFonts w:asciiTheme="minorHAnsi" w:eastAsia="Calibri" w:hAnsiTheme="minorHAnsi" w:cstheme="minorHAnsi"/>
          <w:spacing w:val="1"/>
        </w:rPr>
        <w:t>s</w:t>
      </w:r>
      <w:r w:rsidRPr="007E26F3">
        <w:rPr>
          <w:rFonts w:asciiTheme="minorHAnsi" w:eastAsia="Calibri" w:hAnsiTheme="minorHAnsi" w:cstheme="minorHAnsi"/>
          <w:spacing w:val="-1"/>
        </w:rPr>
        <w:t>s</w:t>
      </w:r>
      <w:r w:rsidRPr="007E26F3">
        <w:rPr>
          <w:rFonts w:asciiTheme="minorHAnsi" w:eastAsia="Calibri" w:hAnsiTheme="minorHAnsi" w:cstheme="minorHAnsi"/>
        </w:rPr>
        <w:t>io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al.</w:t>
      </w:r>
    </w:p>
    <w:p w14:paraId="0BBD7B20" w14:textId="77777777" w:rsidR="002866CC" w:rsidRPr="007E26F3" w:rsidRDefault="002866CC">
      <w:pPr>
        <w:spacing w:line="200" w:lineRule="exact"/>
        <w:rPr>
          <w:rFonts w:asciiTheme="minorHAnsi" w:hAnsiTheme="minorHAnsi" w:cstheme="minorHAnsi"/>
        </w:rPr>
      </w:pPr>
    </w:p>
    <w:p w14:paraId="7F2921F5" w14:textId="77777777" w:rsidR="002866CC" w:rsidRPr="007E26F3" w:rsidRDefault="002866CC">
      <w:pPr>
        <w:spacing w:before="12" w:line="280" w:lineRule="exact"/>
        <w:rPr>
          <w:rFonts w:asciiTheme="minorHAnsi" w:hAnsiTheme="minorHAnsi" w:cstheme="minorHAnsi"/>
          <w:sz w:val="28"/>
          <w:szCs w:val="28"/>
        </w:rPr>
      </w:pPr>
    </w:p>
    <w:p w14:paraId="6808C211" w14:textId="77777777" w:rsidR="002866CC" w:rsidRPr="007E26F3" w:rsidRDefault="007E26F3">
      <w:pPr>
        <w:spacing w:line="240" w:lineRule="exact"/>
        <w:ind w:right="104"/>
        <w:rPr>
          <w:rFonts w:asciiTheme="minorHAnsi" w:eastAsia="Calibri" w:hAnsiTheme="minorHAnsi" w:cstheme="minorHAnsi"/>
        </w:rPr>
      </w:pPr>
      <w:r w:rsidRPr="007E26F3">
        <w:rPr>
          <w:rFonts w:asciiTheme="minorHAnsi" w:eastAsia="Calibri" w:hAnsiTheme="minorHAnsi" w:cstheme="minorHAnsi"/>
          <w:b/>
        </w:rPr>
        <w:t>O</w:t>
      </w:r>
      <w:r w:rsidRPr="007E26F3">
        <w:rPr>
          <w:rFonts w:asciiTheme="minorHAnsi" w:eastAsia="Calibri" w:hAnsiTheme="minorHAnsi" w:cstheme="minorHAnsi"/>
          <w:b/>
          <w:spacing w:val="1"/>
        </w:rPr>
        <w:t>b</w:t>
      </w:r>
      <w:r w:rsidRPr="007E26F3">
        <w:rPr>
          <w:rFonts w:asciiTheme="minorHAnsi" w:eastAsia="Calibri" w:hAnsiTheme="minorHAnsi" w:cstheme="minorHAnsi"/>
          <w:b/>
        </w:rPr>
        <w:t>je</w:t>
      </w:r>
      <w:r w:rsidRPr="007E26F3">
        <w:rPr>
          <w:rFonts w:asciiTheme="minorHAnsi" w:eastAsia="Calibri" w:hAnsiTheme="minorHAnsi" w:cstheme="minorHAnsi"/>
          <w:b/>
          <w:spacing w:val="1"/>
        </w:rPr>
        <w:t>c</w:t>
      </w:r>
      <w:r w:rsidRPr="007E26F3">
        <w:rPr>
          <w:rFonts w:asciiTheme="minorHAnsi" w:eastAsia="Calibri" w:hAnsiTheme="minorHAnsi" w:cstheme="minorHAnsi"/>
          <w:b/>
        </w:rPr>
        <w:t>ti</w:t>
      </w:r>
      <w:r w:rsidRPr="007E26F3">
        <w:rPr>
          <w:rFonts w:asciiTheme="minorHAnsi" w:eastAsia="Calibri" w:hAnsiTheme="minorHAnsi" w:cstheme="minorHAnsi"/>
          <w:b/>
          <w:spacing w:val="-1"/>
        </w:rPr>
        <w:t>v</w:t>
      </w:r>
      <w:r w:rsidRPr="007E26F3">
        <w:rPr>
          <w:rFonts w:asciiTheme="minorHAnsi" w:eastAsia="Calibri" w:hAnsiTheme="minorHAnsi" w:cstheme="minorHAnsi"/>
          <w:b/>
          <w:spacing w:val="1"/>
        </w:rPr>
        <w:t>e</w:t>
      </w:r>
      <w:r w:rsidRPr="007E26F3">
        <w:rPr>
          <w:rFonts w:asciiTheme="minorHAnsi" w:eastAsia="Calibri" w:hAnsiTheme="minorHAnsi" w:cstheme="minorHAnsi"/>
          <w:b/>
        </w:rPr>
        <w:t>:</w:t>
      </w:r>
      <w:r w:rsidRPr="007E26F3">
        <w:rPr>
          <w:rFonts w:asciiTheme="minorHAnsi" w:eastAsia="Calibri" w:hAnsiTheme="minorHAnsi" w:cstheme="minorHAnsi"/>
          <w:b/>
          <w:spacing w:val="-7"/>
        </w:rPr>
        <w:t xml:space="preserve"> </w:t>
      </w:r>
      <w:r w:rsidRPr="007E26F3">
        <w:rPr>
          <w:rFonts w:asciiTheme="minorHAnsi" w:eastAsia="Calibri" w:hAnsiTheme="minorHAnsi" w:cstheme="minorHAnsi"/>
          <w:spacing w:val="-1"/>
        </w:rPr>
        <w:t>Y</w:t>
      </w:r>
      <w:r w:rsidRPr="007E26F3">
        <w:rPr>
          <w:rFonts w:asciiTheme="minorHAnsi" w:eastAsia="Calibri" w:hAnsiTheme="minorHAnsi" w:cstheme="minorHAnsi"/>
        </w:rPr>
        <w:t>o</w:t>
      </w:r>
      <w:r w:rsidRPr="007E26F3">
        <w:rPr>
          <w:rFonts w:asciiTheme="minorHAnsi" w:eastAsia="Calibri" w:hAnsiTheme="minorHAnsi" w:cstheme="minorHAnsi"/>
          <w:spacing w:val="1"/>
        </w:rPr>
        <w:t>u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</w:rPr>
        <w:t>o</w:t>
      </w:r>
      <w:r w:rsidRPr="007E26F3">
        <w:rPr>
          <w:rFonts w:asciiTheme="minorHAnsi" w:eastAsia="Calibri" w:hAnsiTheme="minorHAnsi" w:cstheme="minorHAnsi"/>
          <w:spacing w:val="1"/>
        </w:rPr>
        <w:t>b</w:t>
      </w:r>
      <w:r w:rsidRPr="007E26F3">
        <w:rPr>
          <w:rFonts w:asciiTheme="minorHAnsi" w:eastAsia="Calibri" w:hAnsiTheme="minorHAnsi" w:cstheme="minorHAnsi"/>
        </w:rPr>
        <w:t>je</w:t>
      </w:r>
      <w:r w:rsidRPr="007E26F3">
        <w:rPr>
          <w:rFonts w:asciiTheme="minorHAnsi" w:eastAsia="Calibri" w:hAnsiTheme="minorHAnsi" w:cstheme="minorHAnsi"/>
          <w:spacing w:val="-1"/>
        </w:rPr>
        <w:t>c</w:t>
      </w:r>
      <w:r w:rsidRPr="007E26F3">
        <w:rPr>
          <w:rFonts w:asciiTheme="minorHAnsi" w:eastAsia="Calibri" w:hAnsiTheme="minorHAnsi" w:cstheme="minorHAnsi"/>
        </w:rPr>
        <w:t>t</w:t>
      </w:r>
      <w:r w:rsidRPr="007E26F3">
        <w:rPr>
          <w:rFonts w:asciiTheme="minorHAnsi" w:eastAsia="Calibri" w:hAnsiTheme="minorHAnsi" w:cstheme="minorHAnsi"/>
          <w:spacing w:val="2"/>
        </w:rPr>
        <w:t>i</w:t>
      </w:r>
      <w:r w:rsidRPr="007E26F3">
        <w:rPr>
          <w:rFonts w:asciiTheme="minorHAnsi" w:eastAsia="Calibri" w:hAnsiTheme="minorHAnsi" w:cstheme="minorHAnsi"/>
          <w:spacing w:val="1"/>
        </w:rPr>
        <w:t>v</w:t>
      </w:r>
      <w:r w:rsidRPr="007E26F3">
        <w:rPr>
          <w:rFonts w:asciiTheme="minorHAnsi" w:eastAsia="Calibri" w:hAnsiTheme="minorHAnsi" w:cstheme="minorHAnsi"/>
        </w:rPr>
        <w:t>e</w:t>
      </w:r>
      <w:r w:rsidRPr="007E26F3">
        <w:rPr>
          <w:rFonts w:asciiTheme="minorHAnsi" w:eastAsia="Calibri" w:hAnsiTheme="minorHAnsi" w:cstheme="minorHAnsi"/>
          <w:spacing w:val="-8"/>
        </w:rPr>
        <w:t xml:space="preserve"> </w:t>
      </w:r>
      <w:r w:rsidRPr="007E26F3">
        <w:rPr>
          <w:rFonts w:asciiTheme="minorHAnsi" w:eastAsia="Calibri" w:hAnsiTheme="minorHAnsi" w:cstheme="minorHAnsi"/>
        </w:rPr>
        <w:t>sh</w:t>
      </w:r>
      <w:r w:rsidRPr="007E26F3">
        <w:rPr>
          <w:rFonts w:asciiTheme="minorHAnsi" w:eastAsia="Calibri" w:hAnsiTheme="minorHAnsi" w:cstheme="minorHAnsi"/>
          <w:spacing w:val="3"/>
        </w:rPr>
        <w:t>o</w:t>
      </w:r>
      <w:r w:rsidRPr="007E26F3">
        <w:rPr>
          <w:rFonts w:asciiTheme="minorHAnsi" w:eastAsia="Calibri" w:hAnsiTheme="minorHAnsi" w:cstheme="minorHAnsi"/>
          <w:spacing w:val="1"/>
        </w:rPr>
        <w:t>u</w:t>
      </w:r>
      <w:r w:rsidRPr="007E26F3">
        <w:rPr>
          <w:rFonts w:asciiTheme="minorHAnsi" w:eastAsia="Calibri" w:hAnsiTheme="minorHAnsi" w:cstheme="minorHAnsi"/>
        </w:rPr>
        <w:t>ld</w:t>
      </w:r>
      <w:r w:rsidRPr="007E26F3">
        <w:rPr>
          <w:rFonts w:asciiTheme="minorHAnsi" w:eastAsia="Calibri" w:hAnsiTheme="minorHAnsi" w:cstheme="minorHAnsi"/>
          <w:spacing w:val="-5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b</w:t>
      </w:r>
      <w:r w:rsidRPr="007E26F3">
        <w:rPr>
          <w:rFonts w:asciiTheme="minorHAnsi" w:eastAsia="Calibri" w:hAnsiTheme="minorHAnsi" w:cstheme="minorHAnsi"/>
        </w:rPr>
        <w:t>e</w:t>
      </w:r>
      <w:r w:rsidRPr="007E26F3">
        <w:rPr>
          <w:rFonts w:asciiTheme="minorHAnsi" w:eastAsia="Calibri" w:hAnsiTheme="minorHAnsi" w:cstheme="minorHAnsi"/>
          <w:spacing w:val="-3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t</w:t>
      </w:r>
      <w:r w:rsidRPr="007E26F3">
        <w:rPr>
          <w:rFonts w:asciiTheme="minorHAnsi" w:eastAsia="Calibri" w:hAnsiTheme="minorHAnsi" w:cstheme="minorHAnsi"/>
        </w:rPr>
        <w:t>ail</w:t>
      </w:r>
      <w:r w:rsidRPr="007E26F3">
        <w:rPr>
          <w:rFonts w:asciiTheme="minorHAnsi" w:eastAsia="Calibri" w:hAnsiTheme="minorHAnsi" w:cstheme="minorHAnsi"/>
          <w:spacing w:val="1"/>
        </w:rPr>
        <w:t>o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d</w:t>
      </w:r>
      <w:r w:rsidRPr="007E26F3">
        <w:rPr>
          <w:rFonts w:asciiTheme="minorHAnsi" w:eastAsia="Calibri" w:hAnsiTheme="minorHAnsi" w:cstheme="minorHAnsi"/>
          <w:spacing w:val="-1"/>
        </w:rPr>
        <w:t xml:space="preserve"> </w:t>
      </w:r>
      <w:r w:rsidRPr="007E26F3">
        <w:rPr>
          <w:rFonts w:asciiTheme="minorHAnsi" w:eastAsia="Calibri" w:hAnsiTheme="minorHAnsi" w:cstheme="minorHAnsi"/>
        </w:rPr>
        <w:t>to</w:t>
      </w:r>
      <w:r w:rsidRPr="007E26F3">
        <w:rPr>
          <w:rFonts w:asciiTheme="minorHAnsi" w:eastAsia="Calibri" w:hAnsiTheme="minorHAnsi" w:cstheme="minorHAnsi"/>
          <w:spacing w:val="-1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th</w:t>
      </w:r>
      <w:r w:rsidRPr="007E26F3">
        <w:rPr>
          <w:rFonts w:asciiTheme="minorHAnsi" w:eastAsia="Calibri" w:hAnsiTheme="minorHAnsi" w:cstheme="minorHAnsi"/>
        </w:rPr>
        <w:t>e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</w:rPr>
        <w:t>spec</w:t>
      </w:r>
      <w:r w:rsidRPr="007E26F3">
        <w:rPr>
          <w:rFonts w:asciiTheme="minorHAnsi" w:eastAsia="Calibri" w:hAnsiTheme="minorHAnsi" w:cstheme="minorHAnsi"/>
          <w:spacing w:val="-1"/>
        </w:rPr>
        <w:t>if</w:t>
      </w:r>
      <w:r w:rsidRPr="007E26F3">
        <w:rPr>
          <w:rFonts w:asciiTheme="minorHAnsi" w:eastAsia="Calibri" w:hAnsiTheme="minorHAnsi" w:cstheme="minorHAnsi"/>
          <w:spacing w:val="2"/>
        </w:rPr>
        <w:t>i</w:t>
      </w:r>
      <w:r w:rsidRPr="007E26F3">
        <w:rPr>
          <w:rFonts w:asciiTheme="minorHAnsi" w:eastAsia="Calibri" w:hAnsiTheme="minorHAnsi" w:cstheme="minorHAnsi"/>
        </w:rPr>
        <w:t>c</w:t>
      </w:r>
      <w:r w:rsidRPr="007E26F3">
        <w:rPr>
          <w:rFonts w:asciiTheme="minorHAnsi" w:eastAsia="Calibri" w:hAnsiTheme="minorHAnsi" w:cstheme="minorHAnsi"/>
          <w:spacing w:val="-6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j</w:t>
      </w:r>
      <w:r w:rsidRPr="007E26F3">
        <w:rPr>
          <w:rFonts w:asciiTheme="minorHAnsi" w:eastAsia="Calibri" w:hAnsiTheme="minorHAnsi" w:cstheme="minorHAnsi"/>
        </w:rPr>
        <w:t>ob a</w:t>
      </w:r>
      <w:r w:rsidRPr="007E26F3">
        <w:rPr>
          <w:rFonts w:asciiTheme="minorHAnsi" w:eastAsia="Calibri" w:hAnsiTheme="minorHAnsi" w:cstheme="minorHAnsi"/>
          <w:spacing w:val="1"/>
        </w:rPr>
        <w:t>nd</w:t>
      </w:r>
      <w:r w:rsidRPr="007E26F3">
        <w:rPr>
          <w:rFonts w:asciiTheme="minorHAnsi" w:eastAsia="Calibri" w:hAnsiTheme="minorHAnsi" w:cstheme="minorHAnsi"/>
        </w:rPr>
        <w:t>/or</w:t>
      </w:r>
      <w:r w:rsidRPr="007E26F3">
        <w:rPr>
          <w:rFonts w:asciiTheme="minorHAnsi" w:eastAsia="Calibri" w:hAnsiTheme="minorHAnsi" w:cstheme="minorHAnsi"/>
          <w:spacing w:val="-6"/>
        </w:rPr>
        <w:t xml:space="preserve"> </w:t>
      </w:r>
      <w:r w:rsidRPr="007E26F3">
        <w:rPr>
          <w:rFonts w:asciiTheme="minorHAnsi" w:eastAsia="Calibri" w:hAnsiTheme="minorHAnsi" w:cstheme="minorHAnsi"/>
        </w:rPr>
        <w:t>facility</w:t>
      </w:r>
      <w:r w:rsidRPr="007E26F3">
        <w:rPr>
          <w:rFonts w:asciiTheme="minorHAnsi" w:eastAsia="Calibri" w:hAnsiTheme="minorHAnsi" w:cstheme="minorHAnsi"/>
          <w:spacing w:val="-3"/>
        </w:rPr>
        <w:t xml:space="preserve"> </w:t>
      </w:r>
      <w:r w:rsidRPr="007E26F3">
        <w:rPr>
          <w:rFonts w:asciiTheme="minorHAnsi" w:eastAsia="Calibri" w:hAnsiTheme="minorHAnsi" w:cstheme="minorHAnsi"/>
          <w:spacing w:val="-1"/>
        </w:rPr>
        <w:t>f</w:t>
      </w:r>
      <w:r w:rsidRPr="007E26F3">
        <w:rPr>
          <w:rFonts w:asciiTheme="minorHAnsi" w:eastAsia="Calibri" w:hAnsiTheme="minorHAnsi" w:cstheme="minorHAnsi"/>
        </w:rPr>
        <w:t>or</w:t>
      </w:r>
      <w:r w:rsidRPr="007E26F3">
        <w:rPr>
          <w:rFonts w:asciiTheme="minorHAnsi" w:eastAsia="Calibri" w:hAnsiTheme="minorHAnsi" w:cstheme="minorHAnsi"/>
          <w:spacing w:val="-1"/>
        </w:rPr>
        <w:t xml:space="preserve"> w</w:t>
      </w:r>
      <w:r w:rsidRPr="007E26F3">
        <w:rPr>
          <w:rFonts w:asciiTheme="minorHAnsi" w:eastAsia="Calibri" w:hAnsiTheme="minorHAnsi" w:cstheme="minorHAnsi"/>
          <w:spacing w:val="1"/>
        </w:rPr>
        <w:t>h</w:t>
      </w:r>
      <w:r w:rsidRPr="007E26F3">
        <w:rPr>
          <w:rFonts w:asciiTheme="minorHAnsi" w:eastAsia="Calibri" w:hAnsiTheme="minorHAnsi" w:cstheme="minorHAnsi"/>
        </w:rPr>
        <w:t>ich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y</w:t>
      </w:r>
      <w:r w:rsidRPr="007E26F3">
        <w:rPr>
          <w:rFonts w:asciiTheme="minorHAnsi" w:eastAsia="Calibri" w:hAnsiTheme="minorHAnsi" w:cstheme="minorHAnsi"/>
        </w:rPr>
        <w:t>ou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a</w:t>
      </w:r>
      <w:r w:rsidRPr="007E26F3">
        <w:rPr>
          <w:rFonts w:asciiTheme="minorHAnsi" w:eastAsia="Calibri" w:hAnsiTheme="minorHAnsi" w:cstheme="minorHAnsi"/>
        </w:rPr>
        <w:t>re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app</w:t>
      </w:r>
      <w:r w:rsidRPr="007E26F3">
        <w:rPr>
          <w:rFonts w:asciiTheme="minorHAnsi" w:eastAsia="Calibri" w:hAnsiTheme="minorHAnsi" w:cstheme="minorHAnsi"/>
        </w:rPr>
        <w:t>l</w:t>
      </w:r>
      <w:r w:rsidRPr="007E26F3">
        <w:rPr>
          <w:rFonts w:asciiTheme="minorHAnsi" w:eastAsia="Calibri" w:hAnsiTheme="minorHAnsi" w:cstheme="minorHAnsi"/>
          <w:spacing w:val="1"/>
        </w:rPr>
        <w:t>y</w:t>
      </w:r>
      <w:r w:rsidRPr="007E26F3">
        <w:rPr>
          <w:rFonts w:asciiTheme="minorHAnsi" w:eastAsia="Calibri" w:hAnsiTheme="minorHAnsi" w:cstheme="minorHAnsi"/>
        </w:rPr>
        <w:t>i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g.</w:t>
      </w:r>
    </w:p>
    <w:p w14:paraId="3309EF00" w14:textId="77777777" w:rsidR="002866CC" w:rsidRPr="007E26F3" w:rsidRDefault="002866CC">
      <w:pPr>
        <w:spacing w:line="200" w:lineRule="exact"/>
        <w:rPr>
          <w:rFonts w:asciiTheme="minorHAnsi" w:hAnsiTheme="minorHAnsi" w:cstheme="minorHAnsi"/>
        </w:rPr>
      </w:pPr>
    </w:p>
    <w:p w14:paraId="1F22B143" w14:textId="77777777" w:rsidR="002866CC" w:rsidRPr="007E26F3" w:rsidRDefault="002866CC">
      <w:pPr>
        <w:spacing w:before="9" w:line="280" w:lineRule="exact"/>
        <w:rPr>
          <w:rFonts w:asciiTheme="minorHAnsi" w:hAnsiTheme="minorHAnsi" w:cstheme="minorHAnsi"/>
          <w:sz w:val="28"/>
          <w:szCs w:val="28"/>
        </w:rPr>
      </w:pPr>
    </w:p>
    <w:p w14:paraId="10F71E26" w14:textId="77777777" w:rsidR="002866CC" w:rsidRPr="007E26F3" w:rsidRDefault="007E26F3">
      <w:pPr>
        <w:ind w:right="120"/>
        <w:rPr>
          <w:rFonts w:asciiTheme="minorHAnsi" w:eastAsia="Calibri" w:hAnsiTheme="minorHAnsi" w:cstheme="minorHAnsi"/>
        </w:rPr>
      </w:pPr>
      <w:r w:rsidRPr="007E26F3">
        <w:rPr>
          <w:rFonts w:asciiTheme="minorHAnsi" w:eastAsia="Calibri" w:hAnsiTheme="minorHAnsi" w:cstheme="minorHAnsi"/>
          <w:b/>
          <w:spacing w:val="-1"/>
        </w:rPr>
        <w:t>E</w:t>
      </w:r>
      <w:r w:rsidRPr="007E26F3">
        <w:rPr>
          <w:rFonts w:asciiTheme="minorHAnsi" w:eastAsia="Calibri" w:hAnsiTheme="minorHAnsi" w:cstheme="minorHAnsi"/>
          <w:b/>
          <w:spacing w:val="1"/>
        </w:rPr>
        <w:t>duc</w:t>
      </w:r>
      <w:r w:rsidRPr="007E26F3">
        <w:rPr>
          <w:rFonts w:asciiTheme="minorHAnsi" w:eastAsia="Calibri" w:hAnsiTheme="minorHAnsi" w:cstheme="minorHAnsi"/>
          <w:b/>
        </w:rPr>
        <w:t>atio</w:t>
      </w:r>
      <w:r w:rsidRPr="007E26F3">
        <w:rPr>
          <w:rFonts w:asciiTheme="minorHAnsi" w:eastAsia="Calibri" w:hAnsiTheme="minorHAnsi" w:cstheme="minorHAnsi"/>
          <w:b/>
          <w:spacing w:val="2"/>
        </w:rPr>
        <w:t>n</w:t>
      </w:r>
      <w:r w:rsidRPr="007E26F3">
        <w:rPr>
          <w:rFonts w:asciiTheme="minorHAnsi" w:eastAsia="Calibri" w:hAnsiTheme="minorHAnsi" w:cstheme="minorHAnsi"/>
          <w:b/>
        </w:rPr>
        <w:t>:</w:t>
      </w:r>
      <w:r w:rsidRPr="007E26F3">
        <w:rPr>
          <w:rFonts w:asciiTheme="minorHAnsi" w:eastAsia="Calibri" w:hAnsiTheme="minorHAnsi" w:cstheme="minorHAnsi"/>
          <w:b/>
          <w:spacing w:val="-8"/>
        </w:rPr>
        <w:t xml:space="preserve"> </w:t>
      </w:r>
      <w:r w:rsidRPr="007E26F3">
        <w:rPr>
          <w:rFonts w:asciiTheme="minorHAnsi" w:eastAsia="Calibri" w:hAnsiTheme="minorHAnsi" w:cstheme="minorHAnsi"/>
        </w:rPr>
        <w:t>K</w:t>
      </w:r>
      <w:r w:rsidRPr="007E26F3">
        <w:rPr>
          <w:rFonts w:asciiTheme="minorHAnsi" w:eastAsia="Calibri" w:hAnsiTheme="minorHAnsi" w:cstheme="minorHAnsi"/>
          <w:spacing w:val="-1"/>
        </w:rPr>
        <w:t>ee</w:t>
      </w:r>
      <w:r w:rsidRPr="007E26F3">
        <w:rPr>
          <w:rFonts w:asciiTheme="minorHAnsi" w:eastAsia="Calibri" w:hAnsiTheme="minorHAnsi" w:cstheme="minorHAnsi"/>
        </w:rPr>
        <w:t>p</w:t>
      </w:r>
      <w:r w:rsidRPr="007E26F3">
        <w:rPr>
          <w:rFonts w:asciiTheme="minorHAnsi" w:eastAsia="Calibri" w:hAnsiTheme="minorHAnsi" w:cstheme="minorHAnsi"/>
          <w:spacing w:val="-3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th</w:t>
      </w:r>
      <w:r w:rsidRPr="007E26F3">
        <w:rPr>
          <w:rFonts w:asciiTheme="minorHAnsi" w:eastAsia="Calibri" w:hAnsiTheme="minorHAnsi" w:cstheme="minorHAnsi"/>
        </w:rPr>
        <w:t>is</w:t>
      </w:r>
      <w:r w:rsidRPr="007E26F3">
        <w:rPr>
          <w:rFonts w:asciiTheme="minorHAnsi" w:eastAsia="Calibri" w:hAnsiTheme="minorHAnsi" w:cstheme="minorHAnsi"/>
          <w:spacing w:val="-1"/>
        </w:rPr>
        <w:t xml:space="preserve"> se</w:t>
      </w:r>
      <w:r w:rsidRPr="007E26F3">
        <w:rPr>
          <w:rFonts w:asciiTheme="minorHAnsi" w:eastAsia="Calibri" w:hAnsiTheme="minorHAnsi" w:cstheme="minorHAnsi"/>
        </w:rPr>
        <w:t>ction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  <w:spacing w:val="3"/>
        </w:rPr>
        <w:t>a</w:t>
      </w:r>
      <w:r w:rsidRPr="007E26F3">
        <w:rPr>
          <w:rFonts w:asciiTheme="minorHAnsi" w:eastAsia="Calibri" w:hAnsiTheme="minorHAnsi" w:cstheme="minorHAnsi"/>
        </w:rPr>
        <w:t>s</w:t>
      </w:r>
      <w:r w:rsidRPr="007E26F3">
        <w:rPr>
          <w:rFonts w:asciiTheme="minorHAnsi" w:eastAsia="Calibri" w:hAnsiTheme="minorHAnsi" w:cstheme="minorHAnsi"/>
          <w:spacing w:val="-3"/>
        </w:rPr>
        <w:t xml:space="preserve"> </w:t>
      </w:r>
      <w:r w:rsidRPr="007E26F3">
        <w:rPr>
          <w:rFonts w:asciiTheme="minorHAnsi" w:eastAsia="Calibri" w:hAnsiTheme="minorHAnsi" w:cstheme="minorHAnsi"/>
        </w:rPr>
        <w:t>sta</w:t>
      </w:r>
      <w:r w:rsidRPr="007E26F3">
        <w:rPr>
          <w:rFonts w:asciiTheme="minorHAnsi" w:eastAsia="Calibri" w:hAnsiTheme="minorHAnsi" w:cstheme="minorHAnsi"/>
          <w:spacing w:val="1"/>
        </w:rPr>
        <w:t>nd</w:t>
      </w:r>
      <w:r w:rsidRPr="007E26F3">
        <w:rPr>
          <w:rFonts w:asciiTheme="minorHAnsi" w:eastAsia="Calibri" w:hAnsiTheme="minorHAnsi" w:cstheme="minorHAnsi"/>
        </w:rPr>
        <w:t>ard</w:t>
      </w:r>
      <w:r w:rsidRPr="007E26F3">
        <w:rPr>
          <w:rFonts w:asciiTheme="minorHAnsi" w:eastAsia="Calibri" w:hAnsiTheme="minorHAnsi" w:cstheme="minorHAnsi"/>
          <w:spacing w:val="-6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a</w:t>
      </w:r>
      <w:r w:rsidRPr="007E26F3">
        <w:rPr>
          <w:rFonts w:asciiTheme="minorHAnsi" w:eastAsia="Calibri" w:hAnsiTheme="minorHAnsi" w:cstheme="minorHAnsi"/>
        </w:rPr>
        <w:t>s</w:t>
      </w:r>
      <w:r w:rsidRPr="007E26F3">
        <w:rPr>
          <w:rFonts w:asciiTheme="minorHAnsi" w:eastAsia="Calibri" w:hAnsiTheme="minorHAnsi" w:cstheme="minorHAnsi"/>
          <w:spacing w:val="-3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p</w:t>
      </w:r>
      <w:r w:rsidRPr="007E26F3">
        <w:rPr>
          <w:rFonts w:asciiTheme="minorHAnsi" w:eastAsia="Calibri" w:hAnsiTheme="minorHAnsi" w:cstheme="minorHAnsi"/>
        </w:rPr>
        <w:t>o</w:t>
      </w:r>
      <w:r w:rsidRPr="007E26F3">
        <w:rPr>
          <w:rFonts w:asciiTheme="minorHAnsi" w:eastAsia="Calibri" w:hAnsiTheme="minorHAnsi" w:cstheme="minorHAnsi"/>
          <w:spacing w:val="-1"/>
        </w:rPr>
        <w:t>ss</w:t>
      </w:r>
      <w:r w:rsidRPr="007E26F3">
        <w:rPr>
          <w:rFonts w:asciiTheme="minorHAnsi" w:eastAsia="Calibri" w:hAnsiTheme="minorHAnsi" w:cstheme="minorHAnsi"/>
        </w:rPr>
        <w:t>i</w:t>
      </w:r>
      <w:r w:rsidRPr="007E26F3">
        <w:rPr>
          <w:rFonts w:asciiTheme="minorHAnsi" w:eastAsia="Calibri" w:hAnsiTheme="minorHAnsi" w:cstheme="minorHAnsi"/>
          <w:spacing w:val="1"/>
        </w:rPr>
        <w:t>b</w:t>
      </w:r>
      <w:r w:rsidRPr="007E26F3">
        <w:rPr>
          <w:rFonts w:asciiTheme="minorHAnsi" w:eastAsia="Calibri" w:hAnsiTheme="minorHAnsi" w:cstheme="minorHAnsi"/>
          <w:spacing w:val="2"/>
        </w:rPr>
        <w:t>l</w:t>
      </w:r>
      <w:r w:rsidRPr="007E26F3">
        <w:rPr>
          <w:rFonts w:asciiTheme="minorHAnsi" w:eastAsia="Calibri" w:hAnsiTheme="minorHAnsi" w:cstheme="minorHAnsi"/>
        </w:rPr>
        <w:t>e</w:t>
      </w:r>
      <w:r w:rsidRPr="007E26F3">
        <w:rPr>
          <w:rFonts w:asciiTheme="minorHAnsi" w:eastAsia="Calibri" w:hAnsiTheme="minorHAnsi" w:cstheme="minorHAnsi"/>
          <w:spacing w:val="-6"/>
        </w:rPr>
        <w:t xml:space="preserve"> </w:t>
      </w:r>
      <w:r w:rsidRPr="007E26F3">
        <w:rPr>
          <w:rFonts w:asciiTheme="minorHAnsi" w:eastAsia="Calibri" w:hAnsiTheme="minorHAnsi" w:cstheme="minorHAnsi"/>
        </w:rPr>
        <w:t>a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d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</w:rPr>
        <w:t>le</w:t>
      </w:r>
      <w:r w:rsidRPr="007E26F3">
        <w:rPr>
          <w:rFonts w:asciiTheme="minorHAnsi" w:eastAsia="Calibri" w:hAnsiTheme="minorHAnsi" w:cstheme="minorHAnsi"/>
          <w:spacing w:val="3"/>
        </w:rPr>
        <w:t>a</w:t>
      </w:r>
      <w:r w:rsidRPr="007E26F3">
        <w:rPr>
          <w:rFonts w:asciiTheme="minorHAnsi" w:eastAsia="Calibri" w:hAnsiTheme="minorHAnsi" w:cstheme="minorHAnsi"/>
          <w:spacing w:val="-1"/>
        </w:rPr>
        <w:t>v</w:t>
      </w:r>
      <w:r w:rsidRPr="007E26F3">
        <w:rPr>
          <w:rFonts w:asciiTheme="minorHAnsi" w:eastAsia="Calibri" w:hAnsiTheme="minorHAnsi" w:cstheme="minorHAnsi"/>
        </w:rPr>
        <w:t>e o</w:t>
      </w:r>
      <w:r w:rsidRPr="007E26F3">
        <w:rPr>
          <w:rFonts w:asciiTheme="minorHAnsi" w:eastAsia="Calibri" w:hAnsiTheme="minorHAnsi" w:cstheme="minorHAnsi"/>
          <w:spacing w:val="-1"/>
        </w:rPr>
        <w:t>f</w:t>
      </w:r>
      <w:r w:rsidRPr="007E26F3">
        <w:rPr>
          <w:rFonts w:asciiTheme="minorHAnsi" w:eastAsia="Calibri" w:hAnsiTheme="minorHAnsi" w:cstheme="minorHAnsi"/>
        </w:rPr>
        <w:t>f</w:t>
      </w:r>
      <w:r w:rsidRPr="007E26F3">
        <w:rPr>
          <w:rFonts w:asciiTheme="minorHAnsi" w:eastAsia="Calibri" w:hAnsiTheme="minorHAnsi" w:cstheme="minorHAnsi"/>
          <w:spacing w:val="-3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a</w:t>
      </w:r>
      <w:r w:rsidRPr="007E26F3">
        <w:rPr>
          <w:rFonts w:asciiTheme="minorHAnsi" w:eastAsia="Calibri" w:hAnsiTheme="minorHAnsi" w:cstheme="minorHAnsi"/>
        </w:rPr>
        <w:t>ll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h</w:t>
      </w:r>
      <w:r w:rsidRPr="007E26F3">
        <w:rPr>
          <w:rFonts w:asciiTheme="minorHAnsi" w:eastAsia="Calibri" w:hAnsiTheme="minorHAnsi" w:cstheme="minorHAnsi"/>
        </w:rPr>
        <w:t>igh</w:t>
      </w:r>
      <w:r w:rsidRPr="007E26F3">
        <w:rPr>
          <w:rFonts w:asciiTheme="minorHAnsi" w:eastAsia="Calibri" w:hAnsiTheme="minorHAnsi" w:cstheme="minorHAnsi"/>
          <w:spacing w:val="-3"/>
        </w:rPr>
        <w:t xml:space="preserve"> </w:t>
      </w:r>
      <w:r w:rsidRPr="007E26F3">
        <w:rPr>
          <w:rFonts w:asciiTheme="minorHAnsi" w:eastAsia="Calibri" w:hAnsiTheme="minorHAnsi" w:cstheme="minorHAnsi"/>
          <w:spacing w:val="-1"/>
        </w:rPr>
        <w:t>s</w:t>
      </w:r>
      <w:r w:rsidRPr="007E26F3">
        <w:rPr>
          <w:rFonts w:asciiTheme="minorHAnsi" w:eastAsia="Calibri" w:hAnsiTheme="minorHAnsi" w:cstheme="minorHAnsi"/>
        </w:rPr>
        <w:t>c</w:t>
      </w:r>
      <w:r w:rsidRPr="007E26F3">
        <w:rPr>
          <w:rFonts w:asciiTheme="minorHAnsi" w:eastAsia="Calibri" w:hAnsiTheme="minorHAnsi" w:cstheme="minorHAnsi"/>
          <w:spacing w:val="1"/>
        </w:rPr>
        <w:t>h</w:t>
      </w:r>
      <w:r w:rsidRPr="007E26F3">
        <w:rPr>
          <w:rFonts w:asciiTheme="minorHAnsi" w:eastAsia="Calibri" w:hAnsiTheme="minorHAnsi" w:cstheme="minorHAnsi"/>
        </w:rPr>
        <w:t>ool</w:t>
      </w:r>
      <w:r w:rsidRPr="007E26F3">
        <w:rPr>
          <w:rFonts w:asciiTheme="minorHAnsi" w:eastAsia="Calibri" w:hAnsiTheme="minorHAnsi" w:cstheme="minorHAnsi"/>
          <w:spacing w:val="-5"/>
        </w:rPr>
        <w:t xml:space="preserve"> </w:t>
      </w:r>
      <w:r w:rsidRPr="007E26F3">
        <w:rPr>
          <w:rFonts w:asciiTheme="minorHAnsi" w:eastAsia="Calibri" w:hAnsiTheme="minorHAnsi" w:cstheme="minorHAnsi"/>
        </w:rPr>
        <w:t>i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  <w:spacing w:val="-1"/>
        </w:rPr>
        <w:t>f</w:t>
      </w:r>
      <w:r w:rsidRPr="007E26F3">
        <w:rPr>
          <w:rFonts w:asciiTheme="minorHAnsi" w:eastAsia="Calibri" w:hAnsiTheme="minorHAnsi" w:cstheme="minorHAnsi"/>
        </w:rPr>
        <w:t>o</w:t>
      </w:r>
      <w:r w:rsidRPr="007E26F3">
        <w:rPr>
          <w:rFonts w:asciiTheme="minorHAnsi" w:eastAsia="Calibri" w:hAnsiTheme="minorHAnsi" w:cstheme="minorHAnsi"/>
          <w:spacing w:val="2"/>
        </w:rPr>
        <w:t>r</w:t>
      </w:r>
      <w:r w:rsidRPr="007E26F3">
        <w:rPr>
          <w:rFonts w:asciiTheme="minorHAnsi" w:eastAsia="Calibri" w:hAnsiTheme="minorHAnsi" w:cstheme="minorHAnsi"/>
          <w:spacing w:val="-1"/>
        </w:rPr>
        <w:t>m</w:t>
      </w:r>
      <w:r w:rsidRPr="007E26F3">
        <w:rPr>
          <w:rFonts w:asciiTheme="minorHAnsi" w:eastAsia="Calibri" w:hAnsiTheme="minorHAnsi" w:cstheme="minorHAnsi"/>
        </w:rPr>
        <w:t>a</w:t>
      </w:r>
      <w:r w:rsidRPr="007E26F3">
        <w:rPr>
          <w:rFonts w:asciiTheme="minorHAnsi" w:eastAsia="Calibri" w:hAnsiTheme="minorHAnsi" w:cstheme="minorHAnsi"/>
          <w:spacing w:val="1"/>
        </w:rPr>
        <w:t>t</w:t>
      </w:r>
      <w:r w:rsidRPr="007E26F3">
        <w:rPr>
          <w:rFonts w:asciiTheme="minorHAnsi" w:eastAsia="Calibri" w:hAnsiTheme="minorHAnsi" w:cstheme="minorHAnsi"/>
        </w:rPr>
        <w:t>io</w:t>
      </w:r>
      <w:r w:rsidRPr="007E26F3">
        <w:rPr>
          <w:rFonts w:asciiTheme="minorHAnsi" w:eastAsia="Calibri" w:hAnsiTheme="minorHAnsi" w:cstheme="minorHAnsi"/>
          <w:spacing w:val="7"/>
        </w:rPr>
        <w:t>n</w:t>
      </w:r>
      <w:r w:rsidRPr="007E26F3">
        <w:rPr>
          <w:rFonts w:asciiTheme="minorHAnsi" w:eastAsia="Calibri" w:hAnsiTheme="minorHAnsi" w:cstheme="minorHAnsi"/>
        </w:rPr>
        <w:t>.</w:t>
      </w:r>
      <w:r w:rsidRPr="007E26F3">
        <w:rPr>
          <w:rFonts w:asciiTheme="minorHAnsi" w:eastAsia="Calibri" w:hAnsiTheme="minorHAnsi" w:cstheme="minorHAnsi"/>
          <w:spacing w:val="-9"/>
        </w:rPr>
        <w:t xml:space="preserve"> </w:t>
      </w:r>
      <w:r w:rsidRPr="007E26F3">
        <w:rPr>
          <w:rFonts w:asciiTheme="minorHAnsi" w:eastAsia="Calibri" w:hAnsiTheme="minorHAnsi" w:cstheme="minorHAnsi"/>
        </w:rPr>
        <w:t>I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clu</w:t>
      </w:r>
      <w:r w:rsidRPr="007E26F3">
        <w:rPr>
          <w:rFonts w:asciiTheme="minorHAnsi" w:eastAsia="Calibri" w:hAnsiTheme="minorHAnsi" w:cstheme="minorHAnsi"/>
          <w:spacing w:val="1"/>
        </w:rPr>
        <w:t>d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:</w:t>
      </w:r>
      <w:r w:rsidRPr="007E26F3">
        <w:rPr>
          <w:rFonts w:asciiTheme="minorHAnsi" w:eastAsia="Calibri" w:hAnsiTheme="minorHAnsi" w:cstheme="minorHAnsi"/>
          <w:spacing w:val="-6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ame</w:t>
      </w:r>
      <w:r w:rsidRPr="007E26F3">
        <w:rPr>
          <w:rFonts w:asciiTheme="minorHAnsi" w:eastAsia="Calibri" w:hAnsiTheme="minorHAnsi" w:cstheme="minorHAnsi"/>
          <w:spacing w:val="-6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o</w:t>
      </w:r>
      <w:r w:rsidRPr="007E26F3">
        <w:rPr>
          <w:rFonts w:asciiTheme="minorHAnsi" w:eastAsia="Calibri" w:hAnsiTheme="minorHAnsi" w:cstheme="minorHAnsi"/>
        </w:rPr>
        <w:t>f</w:t>
      </w:r>
      <w:r w:rsidRPr="007E26F3">
        <w:rPr>
          <w:rFonts w:asciiTheme="minorHAnsi" w:eastAsia="Calibri" w:hAnsiTheme="minorHAnsi" w:cstheme="minorHAnsi"/>
          <w:spacing w:val="-3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de</w:t>
      </w:r>
      <w:r w:rsidRPr="007E26F3">
        <w:rPr>
          <w:rFonts w:asciiTheme="minorHAnsi" w:eastAsia="Calibri" w:hAnsiTheme="minorHAnsi" w:cstheme="minorHAnsi"/>
        </w:rPr>
        <w:t>gr</w:t>
      </w:r>
      <w:r w:rsidRPr="007E26F3">
        <w:rPr>
          <w:rFonts w:asciiTheme="minorHAnsi" w:eastAsia="Calibri" w:hAnsiTheme="minorHAnsi" w:cstheme="minorHAnsi"/>
          <w:spacing w:val="-1"/>
        </w:rPr>
        <w:t>ee</w:t>
      </w:r>
      <w:r w:rsidRPr="007E26F3">
        <w:rPr>
          <w:rFonts w:asciiTheme="minorHAnsi" w:eastAsia="Calibri" w:hAnsiTheme="minorHAnsi" w:cstheme="minorHAnsi"/>
        </w:rPr>
        <w:t>, a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tici</w:t>
      </w:r>
      <w:r w:rsidRPr="007E26F3">
        <w:rPr>
          <w:rFonts w:asciiTheme="minorHAnsi" w:eastAsia="Calibri" w:hAnsiTheme="minorHAnsi" w:cstheme="minorHAnsi"/>
          <w:spacing w:val="1"/>
        </w:rPr>
        <w:t>p</w:t>
      </w:r>
      <w:r w:rsidRPr="007E26F3">
        <w:rPr>
          <w:rFonts w:asciiTheme="minorHAnsi" w:eastAsia="Calibri" w:hAnsiTheme="minorHAnsi" w:cstheme="minorHAnsi"/>
        </w:rPr>
        <w:t>a</w:t>
      </w:r>
      <w:r w:rsidRPr="007E26F3">
        <w:rPr>
          <w:rFonts w:asciiTheme="minorHAnsi" w:eastAsia="Calibri" w:hAnsiTheme="minorHAnsi" w:cstheme="minorHAnsi"/>
          <w:spacing w:val="1"/>
        </w:rPr>
        <w:t>t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d</w:t>
      </w:r>
      <w:r w:rsidRPr="007E26F3">
        <w:rPr>
          <w:rFonts w:asciiTheme="minorHAnsi" w:eastAsia="Calibri" w:hAnsiTheme="minorHAnsi" w:cstheme="minorHAnsi"/>
          <w:spacing w:val="-7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d</w:t>
      </w:r>
      <w:r w:rsidRPr="007E26F3">
        <w:rPr>
          <w:rFonts w:asciiTheme="minorHAnsi" w:eastAsia="Calibri" w:hAnsiTheme="minorHAnsi" w:cstheme="minorHAnsi"/>
        </w:rPr>
        <w:t>a</w:t>
      </w:r>
      <w:r w:rsidRPr="007E26F3">
        <w:rPr>
          <w:rFonts w:asciiTheme="minorHAnsi" w:eastAsia="Calibri" w:hAnsiTheme="minorHAnsi" w:cstheme="minorHAnsi"/>
          <w:spacing w:val="1"/>
        </w:rPr>
        <w:t>t</w:t>
      </w:r>
      <w:r w:rsidRPr="007E26F3">
        <w:rPr>
          <w:rFonts w:asciiTheme="minorHAnsi" w:eastAsia="Calibri" w:hAnsiTheme="minorHAnsi" w:cstheme="minorHAnsi"/>
        </w:rPr>
        <w:t>e</w:t>
      </w:r>
      <w:r w:rsidRPr="007E26F3">
        <w:rPr>
          <w:rFonts w:asciiTheme="minorHAnsi" w:eastAsia="Calibri" w:hAnsiTheme="minorHAnsi" w:cstheme="minorHAnsi"/>
          <w:spacing w:val="-5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o</w:t>
      </w:r>
      <w:r w:rsidRPr="007E26F3">
        <w:rPr>
          <w:rFonts w:asciiTheme="minorHAnsi" w:eastAsia="Calibri" w:hAnsiTheme="minorHAnsi" w:cstheme="minorHAnsi"/>
        </w:rPr>
        <w:t>f</w:t>
      </w:r>
      <w:r w:rsidRPr="007E26F3">
        <w:rPr>
          <w:rFonts w:asciiTheme="minorHAnsi" w:eastAsia="Calibri" w:hAnsiTheme="minorHAnsi" w:cstheme="minorHAnsi"/>
          <w:spacing w:val="-3"/>
        </w:rPr>
        <w:t xml:space="preserve"> </w:t>
      </w:r>
      <w:r w:rsidRPr="007E26F3">
        <w:rPr>
          <w:rFonts w:asciiTheme="minorHAnsi" w:eastAsia="Calibri" w:hAnsiTheme="minorHAnsi" w:cstheme="minorHAnsi"/>
        </w:rPr>
        <w:t>gr</w:t>
      </w:r>
      <w:r w:rsidRPr="007E26F3">
        <w:rPr>
          <w:rFonts w:asciiTheme="minorHAnsi" w:eastAsia="Calibri" w:hAnsiTheme="minorHAnsi" w:cstheme="minorHAnsi"/>
          <w:spacing w:val="1"/>
        </w:rPr>
        <w:t>adu</w:t>
      </w:r>
      <w:r w:rsidRPr="007E26F3">
        <w:rPr>
          <w:rFonts w:asciiTheme="minorHAnsi" w:eastAsia="Calibri" w:hAnsiTheme="minorHAnsi" w:cstheme="minorHAnsi"/>
        </w:rPr>
        <w:t>a</w:t>
      </w:r>
      <w:r w:rsidRPr="007E26F3">
        <w:rPr>
          <w:rFonts w:asciiTheme="minorHAnsi" w:eastAsia="Calibri" w:hAnsiTheme="minorHAnsi" w:cstheme="minorHAnsi"/>
          <w:spacing w:val="1"/>
        </w:rPr>
        <w:t>t</w:t>
      </w:r>
      <w:r w:rsidRPr="007E26F3">
        <w:rPr>
          <w:rFonts w:asciiTheme="minorHAnsi" w:eastAsia="Calibri" w:hAnsiTheme="minorHAnsi" w:cstheme="minorHAnsi"/>
        </w:rPr>
        <w:t>io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,</w:t>
      </w:r>
      <w:r w:rsidRPr="007E26F3">
        <w:rPr>
          <w:rFonts w:asciiTheme="minorHAnsi" w:eastAsia="Calibri" w:hAnsiTheme="minorHAnsi" w:cstheme="minorHAnsi"/>
          <w:spacing w:val="-9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ame</w:t>
      </w:r>
      <w:r w:rsidRPr="007E26F3">
        <w:rPr>
          <w:rFonts w:asciiTheme="minorHAnsi" w:eastAsia="Calibri" w:hAnsiTheme="minorHAnsi" w:cstheme="minorHAnsi"/>
          <w:spacing w:val="-6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o</w:t>
      </w:r>
      <w:r w:rsidRPr="007E26F3">
        <w:rPr>
          <w:rFonts w:asciiTheme="minorHAnsi" w:eastAsia="Calibri" w:hAnsiTheme="minorHAnsi" w:cstheme="minorHAnsi"/>
        </w:rPr>
        <w:t>f</w:t>
      </w:r>
      <w:r w:rsidRPr="007E26F3">
        <w:rPr>
          <w:rFonts w:asciiTheme="minorHAnsi" w:eastAsia="Calibri" w:hAnsiTheme="minorHAnsi" w:cstheme="minorHAnsi"/>
          <w:spacing w:val="-3"/>
        </w:rPr>
        <w:t xml:space="preserve"> </w:t>
      </w:r>
      <w:r w:rsidRPr="007E26F3">
        <w:rPr>
          <w:rFonts w:asciiTheme="minorHAnsi" w:eastAsia="Calibri" w:hAnsiTheme="minorHAnsi" w:cstheme="minorHAnsi"/>
        </w:rPr>
        <w:t>i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  <w:spacing w:val="-1"/>
        </w:rPr>
        <w:t>s</w:t>
      </w:r>
      <w:r w:rsidRPr="007E26F3">
        <w:rPr>
          <w:rFonts w:asciiTheme="minorHAnsi" w:eastAsia="Calibri" w:hAnsiTheme="minorHAnsi" w:cstheme="minorHAnsi"/>
        </w:rPr>
        <w:t>ti</w:t>
      </w:r>
      <w:r w:rsidRPr="007E26F3">
        <w:rPr>
          <w:rFonts w:asciiTheme="minorHAnsi" w:eastAsia="Calibri" w:hAnsiTheme="minorHAnsi" w:cstheme="minorHAnsi"/>
          <w:spacing w:val="1"/>
        </w:rPr>
        <w:t>tu</w:t>
      </w:r>
      <w:r w:rsidRPr="007E26F3">
        <w:rPr>
          <w:rFonts w:asciiTheme="minorHAnsi" w:eastAsia="Calibri" w:hAnsiTheme="minorHAnsi" w:cstheme="minorHAnsi"/>
        </w:rPr>
        <w:t>ti</w:t>
      </w:r>
      <w:r w:rsidRPr="007E26F3">
        <w:rPr>
          <w:rFonts w:asciiTheme="minorHAnsi" w:eastAsia="Calibri" w:hAnsiTheme="minorHAnsi" w:cstheme="minorHAnsi"/>
          <w:spacing w:val="1"/>
        </w:rPr>
        <w:t>on</w:t>
      </w:r>
      <w:r w:rsidRPr="007E26F3">
        <w:rPr>
          <w:rFonts w:asciiTheme="minorHAnsi" w:eastAsia="Calibri" w:hAnsiTheme="minorHAnsi" w:cstheme="minorHAnsi"/>
        </w:rPr>
        <w:t>,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</w:rPr>
        <w:t>cit</w:t>
      </w:r>
      <w:r w:rsidRPr="007E26F3">
        <w:rPr>
          <w:rFonts w:asciiTheme="minorHAnsi" w:eastAsia="Calibri" w:hAnsiTheme="minorHAnsi" w:cstheme="minorHAnsi"/>
          <w:spacing w:val="1"/>
        </w:rPr>
        <w:t>y</w:t>
      </w:r>
      <w:r w:rsidRPr="007E26F3">
        <w:rPr>
          <w:rFonts w:asciiTheme="minorHAnsi" w:eastAsia="Calibri" w:hAnsiTheme="minorHAnsi" w:cstheme="minorHAnsi"/>
        </w:rPr>
        <w:t>/</w:t>
      </w:r>
      <w:r w:rsidRPr="007E26F3">
        <w:rPr>
          <w:rFonts w:asciiTheme="minorHAnsi" w:eastAsia="Calibri" w:hAnsiTheme="minorHAnsi" w:cstheme="minorHAnsi"/>
          <w:spacing w:val="-1"/>
        </w:rPr>
        <w:t>s</w:t>
      </w:r>
      <w:r w:rsidRPr="007E26F3">
        <w:rPr>
          <w:rFonts w:asciiTheme="minorHAnsi" w:eastAsia="Calibri" w:hAnsiTheme="minorHAnsi" w:cstheme="minorHAnsi"/>
          <w:spacing w:val="3"/>
        </w:rPr>
        <w:t>t</w:t>
      </w:r>
      <w:r w:rsidRPr="007E26F3">
        <w:rPr>
          <w:rFonts w:asciiTheme="minorHAnsi" w:eastAsia="Calibri" w:hAnsiTheme="minorHAnsi" w:cstheme="minorHAnsi"/>
        </w:rPr>
        <w:t>a</w:t>
      </w:r>
      <w:r w:rsidRPr="007E26F3">
        <w:rPr>
          <w:rFonts w:asciiTheme="minorHAnsi" w:eastAsia="Calibri" w:hAnsiTheme="minorHAnsi" w:cstheme="minorHAnsi"/>
          <w:spacing w:val="1"/>
        </w:rPr>
        <w:t>t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, a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d</w:t>
      </w:r>
      <w:r w:rsidRPr="007E26F3">
        <w:rPr>
          <w:rFonts w:asciiTheme="minorHAnsi" w:eastAsia="Calibri" w:hAnsiTheme="minorHAnsi" w:cstheme="minorHAnsi"/>
          <w:spacing w:val="-1"/>
        </w:rPr>
        <w:t xml:space="preserve"> G</w:t>
      </w:r>
      <w:r w:rsidRPr="007E26F3">
        <w:rPr>
          <w:rFonts w:asciiTheme="minorHAnsi" w:eastAsia="Calibri" w:hAnsiTheme="minorHAnsi" w:cstheme="minorHAnsi"/>
        </w:rPr>
        <w:t>PA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</w:rPr>
        <w:t>if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a</w:t>
      </w:r>
      <w:r w:rsidRPr="007E26F3">
        <w:rPr>
          <w:rFonts w:asciiTheme="minorHAnsi" w:eastAsia="Calibri" w:hAnsiTheme="minorHAnsi" w:cstheme="minorHAnsi"/>
        </w:rPr>
        <w:t>t</w:t>
      </w:r>
      <w:r w:rsidRPr="007E26F3">
        <w:rPr>
          <w:rFonts w:asciiTheme="minorHAnsi" w:eastAsia="Calibri" w:hAnsiTheme="minorHAnsi" w:cstheme="minorHAnsi"/>
          <w:spacing w:val="-1"/>
        </w:rPr>
        <w:t xml:space="preserve"> </w:t>
      </w:r>
      <w:r w:rsidRPr="007E26F3">
        <w:rPr>
          <w:rFonts w:asciiTheme="minorHAnsi" w:eastAsia="Calibri" w:hAnsiTheme="minorHAnsi" w:cstheme="minorHAnsi"/>
        </w:rPr>
        <w:t>l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ast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</w:rPr>
        <w:t>a 3.</w:t>
      </w:r>
      <w:r w:rsidRPr="007E26F3">
        <w:rPr>
          <w:rFonts w:asciiTheme="minorHAnsi" w:eastAsia="Calibri" w:hAnsiTheme="minorHAnsi" w:cstheme="minorHAnsi"/>
          <w:spacing w:val="1"/>
        </w:rPr>
        <w:t>0</w:t>
      </w:r>
      <w:r w:rsidRPr="007E26F3">
        <w:rPr>
          <w:rFonts w:asciiTheme="minorHAnsi" w:eastAsia="Calibri" w:hAnsiTheme="minorHAnsi" w:cstheme="minorHAnsi"/>
        </w:rPr>
        <w:t>.</w:t>
      </w:r>
    </w:p>
    <w:p w14:paraId="734C643B" w14:textId="77777777" w:rsidR="002866CC" w:rsidRPr="007E26F3" w:rsidRDefault="002866CC">
      <w:pPr>
        <w:spacing w:before="2" w:line="240" w:lineRule="exact"/>
        <w:rPr>
          <w:rFonts w:asciiTheme="minorHAnsi" w:hAnsiTheme="minorHAnsi" w:cstheme="minorHAnsi"/>
          <w:sz w:val="24"/>
          <w:szCs w:val="24"/>
        </w:rPr>
      </w:pPr>
    </w:p>
    <w:p w14:paraId="54AE0FC3" w14:textId="77777777" w:rsidR="002866CC" w:rsidRPr="007E26F3" w:rsidRDefault="007E26F3">
      <w:pPr>
        <w:ind w:right="110"/>
        <w:rPr>
          <w:rFonts w:asciiTheme="minorHAnsi" w:eastAsia="Calibri" w:hAnsiTheme="minorHAnsi" w:cstheme="minorHAnsi"/>
        </w:rPr>
      </w:pPr>
      <w:r w:rsidRPr="007E26F3">
        <w:rPr>
          <w:rFonts w:asciiTheme="minorHAnsi" w:eastAsia="Calibri" w:hAnsiTheme="minorHAnsi" w:cstheme="minorHAnsi"/>
          <w:b/>
          <w:spacing w:val="-1"/>
        </w:rPr>
        <w:t>S</w:t>
      </w:r>
      <w:r w:rsidRPr="007E26F3">
        <w:rPr>
          <w:rFonts w:asciiTheme="minorHAnsi" w:eastAsia="Calibri" w:hAnsiTheme="minorHAnsi" w:cstheme="minorHAnsi"/>
          <w:b/>
        </w:rPr>
        <w:t>k</w:t>
      </w:r>
      <w:r w:rsidRPr="007E26F3">
        <w:rPr>
          <w:rFonts w:asciiTheme="minorHAnsi" w:eastAsia="Calibri" w:hAnsiTheme="minorHAnsi" w:cstheme="minorHAnsi"/>
          <w:b/>
          <w:spacing w:val="-1"/>
        </w:rPr>
        <w:t>i</w:t>
      </w:r>
      <w:r w:rsidRPr="007E26F3">
        <w:rPr>
          <w:rFonts w:asciiTheme="minorHAnsi" w:eastAsia="Calibri" w:hAnsiTheme="minorHAnsi" w:cstheme="minorHAnsi"/>
          <w:b/>
          <w:spacing w:val="1"/>
        </w:rPr>
        <w:t>l</w:t>
      </w:r>
      <w:r w:rsidRPr="007E26F3">
        <w:rPr>
          <w:rFonts w:asciiTheme="minorHAnsi" w:eastAsia="Calibri" w:hAnsiTheme="minorHAnsi" w:cstheme="minorHAnsi"/>
          <w:b/>
          <w:spacing w:val="-1"/>
        </w:rPr>
        <w:t>l</w:t>
      </w:r>
      <w:r w:rsidRPr="007E26F3">
        <w:rPr>
          <w:rFonts w:asciiTheme="minorHAnsi" w:eastAsia="Calibri" w:hAnsiTheme="minorHAnsi" w:cstheme="minorHAnsi"/>
          <w:b/>
        </w:rPr>
        <w:t>s</w:t>
      </w:r>
      <w:r w:rsidRPr="007E26F3">
        <w:rPr>
          <w:rFonts w:asciiTheme="minorHAnsi" w:eastAsia="Calibri" w:hAnsiTheme="minorHAnsi" w:cstheme="minorHAnsi"/>
          <w:b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  <w:b/>
        </w:rPr>
        <w:t>&amp;</w:t>
      </w:r>
      <w:r w:rsidRPr="007E26F3">
        <w:rPr>
          <w:rFonts w:asciiTheme="minorHAnsi" w:eastAsia="Calibri" w:hAnsiTheme="minorHAnsi" w:cstheme="minorHAnsi"/>
          <w:b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  <w:b/>
          <w:spacing w:val="1"/>
        </w:rPr>
        <w:t>Qu</w:t>
      </w:r>
      <w:r w:rsidRPr="007E26F3">
        <w:rPr>
          <w:rFonts w:asciiTheme="minorHAnsi" w:eastAsia="Calibri" w:hAnsiTheme="minorHAnsi" w:cstheme="minorHAnsi"/>
          <w:b/>
        </w:rPr>
        <w:t>a</w:t>
      </w:r>
      <w:r w:rsidRPr="007E26F3">
        <w:rPr>
          <w:rFonts w:asciiTheme="minorHAnsi" w:eastAsia="Calibri" w:hAnsiTheme="minorHAnsi" w:cstheme="minorHAnsi"/>
          <w:b/>
          <w:spacing w:val="-1"/>
        </w:rPr>
        <w:t>l</w:t>
      </w:r>
      <w:r w:rsidRPr="007E26F3">
        <w:rPr>
          <w:rFonts w:asciiTheme="minorHAnsi" w:eastAsia="Calibri" w:hAnsiTheme="minorHAnsi" w:cstheme="minorHAnsi"/>
          <w:b/>
          <w:spacing w:val="1"/>
        </w:rPr>
        <w:t>i</w:t>
      </w:r>
      <w:r w:rsidRPr="007E26F3">
        <w:rPr>
          <w:rFonts w:asciiTheme="minorHAnsi" w:eastAsia="Calibri" w:hAnsiTheme="minorHAnsi" w:cstheme="minorHAnsi"/>
          <w:b/>
        </w:rPr>
        <w:t>f</w:t>
      </w:r>
      <w:r w:rsidRPr="007E26F3">
        <w:rPr>
          <w:rFonts w:asciiTheme="minorHAnsi" w:eastAsia="Calibri" w:hAnsiTheme="minorHAnsi" w:cstheme="minorHAnsi"/>
          <w:b/>
          <w:spacing w:val="-1"/>
        </w:rPr>
        <w:t>i</w:t>
      </w:r>
      <w:r w:rsidRPr="007E26F3">
        <w:rPr>
          <w:rFonts w:asciiTheme="minorHAnsi" w:eastAsia="Calibri" w:hAnsiTheme="minorHAnsi" w:cstheme="minorHAnsi"/>
          <w:b/>
          <w:spacing w:val="1"/>
        </w:rPr>
        <w:t>c</w:t>
      </w:r>
      <w:r w:rsidRPr="007E26F3">
        <w:rPr>
          <w:rFonts w:asciiTheme="minorHAnsi" w:eastAsia="Calibri" w:hAnsiTheme="minorHAnsi" w:cstheme="minorHAnsi"/>
          <w:b/>
        </w:rPr>
        <w:t>a</w:t>
      </w:r>
      <w:r w:rsidRPr="007E26F3">
        <w:rPr>
          <w:rFonts w:asciiTheme="minorHAnsi" w:eastAsia="Calibri" w:hAnsiTheme="minorHAnsi" w:cstheme="minorHAnsi"/>
          <w:b/>
          <w:spacing w:val="3"/>
        </w:rPr>
        <w:t>t</w:t>
      </w:r>
      <w:r w:rsidRPr="007E26F3">
        <w:rPr>
          <w:rFonts w:asciiTheme="minorHAnsi" w:eastAsia="Calibri" w:hAnsiTheme="minorHAnsi" w:cstheme="minorHAnsi"/>
          <w:b/>
          <w:spacing w:val="-1"/>
        </w:rPr>
        <w:t>i</w:t>
      </w:r>
      <w:r w:rsidRPr="007E26F3">
        <w:rPr>
          <w:rFonts w:asciiTheme="minorHAnsi" w:eastAsia="Calibri" w:hAnsiTheme="minorHAnsi" w:cstheme="minorHAnsi"/>
          <w:b/>
          <w:spacing w:val="1"/>
        </w:rPr>
        <w:t>ons</w:t>
      </w:r>
      <w:r w:rsidRPr="007E26F3">
        <w:rPr>
          <w:rFonts w:asciiTheme="minorHAnsi" w:eastAsia="Calibri" w:hAnsiTheme="minorHAnsi" w:cstheme="minorHAnsi"/>
          <w:b/>
        </w:rPr>
        <w:t>:</w:t>
      </w:r>
      <w:r w:rsidRPr="007E26F3">
        <w:rPr>
          <w:rFonts w:asciiTheme="minorHAnsi" w:eastAsia="Calibri" w:hAnsiTheme="minorHAnsi" w:cstheme="minorHAnsi"/>
          <w:b/>
          <w:spacing w:val="-11"/>
        </w:rPr>
        <w:t xml:space="preserve"> </w:t>
      </w:r>
      <w:r w:rsidRPr="007E26F3">
        <w:rPr>
          <w:rFonts w:asciiTheme="minorHAnsi" w:eastAsia="Calibri" w:hAnsiTheme="minorHAnsi" w:cstheme="minorHAnsi"/>
        </w:rPr>
        <w:t>Co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  <w:spacing w:val="-1"/>
        </w:rPr>
        <w:t>s</w:t>
      </w:r>
      <w:r w:rsidRPr="007E26F3">
        <w:rPr>
          <w:rFonts w:asciiTheme="minorHAnsi" w:eastAsia="Calibri" w:hAnsiTheme="minorHAnsi" w:cstheme="minorHAnsi"/>
        </w:rPr>
        <w:t>i</w:t>
      </w:r>
      <w:r w:rsidRPr="007E26F3">
        <w:rPr>
          <w:rFonts w:asciiTheme="minorHAnsi" w:eastAsia="Calibri" w:hAnsiTheme="minorHAnsi" w:cstheme="minorHAnsi"/>
          <w:spacing w:val="3"/>
        </w:rPr>
        <w:t>d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-5"/>
        </w:rPr>
        <w:t xml:space="preserve"> </w:t>
      </w:r>
      <w:r w:rsidRPr="007E26F3">
        <w:rPr>
          <w:rFonts w:asciiTheme="minorHAnsi" w:eastAsia="Calibri" w:hAnsiTheme="minorHAnsi" w:cstheme="minorHAnsi"/>
        </w:rPr>
        <w:t>t</w:t>
      </w:r>
      <w:r w:rsidRPr="007E26F3">
        <w:rPr>
          <w:rFonts w:asciiTheme="minorHAnsi" w:eastAsia="Calibri" w:hAnsiTheme="minorHAnsi" w:cstheme="minorHAnsi"/>
          <w:spacing w:val="1"/>
        </w:rPr>
        <w:t>h</w:t>
      </w:r>
      <w:r w:rsidRPr="007E26F3">
        <w:rPr>
          <w:rFonts w:asciiTheme="minorHAnsi" w:eastAsia="Calibri" w:hAnsiTheme="minorHAnsi" w:cstheme="minorHAnsi"/>
        </w:rPr>
        <w:t>e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</w:rPr>
        <w:t>skil</w:t>
      </w:r>
      <w:r w:rsidRPr="007E26F3">
        <w:rPr>
          <w:rFonts w:asciiTheme="minorHAnsi" w:eastAsia="Calibri" w:hAnsiTheme="minorHAnsi" w:cstheme="minorHAnsi"/>
          <w:spacing w:val="2"/>
        </w:rPr>
        <w:t>l</w:t>
      </w:r>
      <w:r w:rsidRPr="007E26F3">
        <w:rPr>
          <w:rFonts w:asciiTheme="minorHAnsi" w:eastAsia="Calibri" w:hAnsiTheme="minorHAnsi" w:cstheme="minorHAnsi"/>
          <w:spacing w:val="-1"/>
        </w:rPr>
        <w:t>s</w:t>
      </w:r>
      <w:r w:rsidRPr="007E26F3">
        <w:rPr>
          <w:rFonts w:asciiTheme="minorHAnsi" w:eastAsia="Calibri" w:hAnsiTheme="minorHAnsi" w:cstheme="minorHAnsi"/>
        </w:rPr>
        <w:t>,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</w:rPr>
        <w:t>str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  <w:spacing w:val="3"/>
        </w:rPr>
        <w:t>n</w:t>
      </w:r>
      <w:r w:rsidRPr="007E26F3">
        <w:rPr>
          <w:rFonts w:asciiTheme="minorHAnsi" w:eastAsia="Calibri" w:hAnsiTheme="minorHAnsi" w:cstheme="minorHAnsi"/>
        </w:rPr>
        <w:t>gt</w:t>
      </w:r>
      <w:r w:rsidRPr="007E26F3">
        <w:rPr>
          <w:rFonts w:asciiTheme="minorHAnsi" w:eastAsia="Calibri" w:hAnsiTheme="minorHAnsi" w:cstheme="minorHAnsi"/>
          <w:spacing w:val="1"/>
        </w:rPr>
        <w:t>h</w:t>
      </w:r>
      <w:r w:rsidRPr="007E26F3">
        <w:rPr>
          <w:rFonts w:asciiTheme="minorHAnsi" w:eastAsia="Calibri" w:hAnsiTheme="minorHAnsi" w:cstheme="minorHAnsi"/>
          <w:spacing w:val="-1"/>
        </w:rPr>
        <w:t>s</w:t>
      </w:r>
      <w:r w:rsidRPr="007E26F3">
        <w:rPr>
          <w:rFonts w:asciiTheme="minorHAnsi" w:eastAsia="Calibri" w:hAnsiTheme="minorHAnsi" w:cstheme="minorHAnsi"/>
        </w:rPr>
        <w:t>, k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o</w:t>
      </w:r>
      <w:r w:rsidRPr="007E26F3">
        <w:rPr>
          <w:rFonts w:asciiTheme="minorHAnsi" w:eastAsia="Calibri" w:hAnsiTheme="minorHAnsi" w:cstheme="minorHAnsi"/>
          <w:spacing w:val="-1"/>
        </w:rPr>
        <w:t>w</w:t>
      </w:r>
      <w:r w:rsidRPr="007E26F3">
        <w:rPr>
          <w:rFonts w:asciiTheme="minorHAnsi" w:eastAsia="Calibri" w:hAnsiTheme="minorHAnsi" w:cstheme="minorHAnsi"/>
        </w:rPr>
        <w:t>l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  <w:spacing w:val="1"/>
        </w:rPr>
        <w:t>d</w:t>
      </w:r>
      <w:r w:rsidRPr="007E26F3">
        <w:rPr>
          <w:rFonts w:asciiTheme="minorHAnsi" w:eastAsia="Calibri" w:hAnsiTheme="minorHAnsi" w:cstheme="minorHAnsi"/>
        </w:rPr>
        <w:t>ge</w:t>
      </w:r>
      <w:r w:rsidRPr="007E26F3">
        <w:rPr>
          <w:rFonts w:asciiTheme="minorHAnsi" w:eastAsia="Calibri" w:hAnsiTheme="minorHAnsi" w:cstheme="minorHAnsi"/>
          <w:spacing w:val="-10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an</w:t>
      </w:r>
      <w:r w:rsidRPr="007E26F3">
        <w:rPr>
          <w:rFonts w:asciiTheme="minorHAnsi" w:eastAsia="Calibri" w:hAnsiTheme="minorHAnsi" w:cstheme="minorHAnsi"/>
        </w:rPr>
        <w:t>d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</w:rPr>
        <w:t>c</w:t>
      </w:r>
      <w:r w:rsidRPr="007E26F3">
        <w:rPr>
          <w:rFonts w:asciiTheme="minorHAnsi" w:eastAsia="Calibri" w:hAnsiTheme="minorHAnsi" w:cstheme="minorHAnsi"/>
          <w:spacing w:val="1"/>
        </w:rPr>
        <w:t>o</w:t>
      </w:r>
      <w:r w:rsidRPr="007E26F3">
        <w:rPr>
          <w:rFonts w:asciiTheme="minorHAnsi" w:eastAsia="Calibri" w:hAnsiTheme="minorHAnsi" w:cstheme="minorHAnsi"/>
          <w:spacing w:val="-1"/>
        </w:rPr>
        <w:t>m</w:t>
      </w:r>
      <w:r w:rsidRPr="007E26F3">
        <w:rPr>
          <w:rFonts w:asciiTheme="minorHAnsi" w:eastAsia="Calibri" w:hAnsiTheme="minorHAnsi" w:cstheme="minorHAnsi"/>
          <w:spacing w:val="1"/>
        </w:rPr>
        <w:t>p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  <w:spacing w:val="3"/>
        </w:rPr>
        <w:t>t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ci</w:t>
      </w:r>
      <w:r w:rsidRPr="007E26F3">
        <w:rPr>
          <w:rFonts w:asciiTheme="minorHAnsi" w:eastAsia="Calibri" w:hAnsiTheme="minorHAnsi" w:cstheme="minorHAnsi"/>
          <w:spacing w:val="1"/>
        </w:rPr>
        <w:t>e</w:t>
      </w:r>
      <w:r w:rsidRPr="007E26F3">
        <w:rPr>
          <w:rFonts w:asciiTheme="minorHAnsi" w:eastAsia="Calibri" w:hAnsiTheme="minorHAnsi" w:cstheme="minorHAnsi"/>
        </w:rPr>
        <w:t>s</w:t>
      </w:r>
      <w:r w:rsidRPr="007E26F3">
        <w:rPr>
          <w:rFonts w:asciiTheme="minorHAnsi" w:eastAsia="Calibri" w:hAnsiTheme="minorHAnsi" w:cstheme="minorHAnsi"/>
          <w:spacing w:val="-10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y</w:t>
      </w:r>
      <w:r w:rsidRPr="007E26F3">
        <w:rPr>
          <w:rFonts w:asciiTheme="minorHAnsi" w:eastAsia="Calibri" w:hAnsiTheme="minorHAnsi" w:cstheme="minorHAnsi"/>
        </w:rPr>
        <w:t>ou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p</w:t>
      </w:r>
      <w:r w:rsidRPr="007E26F3">
        <w:rPr>
          <w:rFonts w:asciiTheme="minorHAnsi" w:eastAsia="Calibri" w:hAnsiTheme="minorHAnsi" w:cstheme="minorHAnsi"/>
        </w:rPr>
        <w:t>o</w:t>
      </w:r>
      <w:r w:rsidRPr="007E26F3">
        <w:rPr>
          <w:rFonts w:asciiTheme="minorHAnsi" w:eastAsia="Calibri" w:hAnsiTheme="minorHAnsi" w:cstheme="minorHAnsi"/>
          <w:spacing w:val="-1"/>
        </w:rPr>
        <w:t>sse</w:t>
      </w:r>
      <w:r w:rsidRPr="007E26F3">
        <w:rPr>
          <w:rFonts w:asciiTheme="minorHAnsi" w:eastAsia="Calibri" w:hAnsiTheme="minorHAnsi" w:cstheme="minorHAnsi"/>
          <w:spacing w:val="1"/>
        </w:rPr>
        <w:t>s</w:t>
      </w:r>
      <w:r w:rsidRPr="007E26F3">
        <w:rPr>
          <w:rFonts w:asciiTheme="minorHAnsi" w:eastAsia="Calibri" w:hAnsiTheme="minorHAnsi" w:cstheme="minorHAnsi"/>
        </w:rPr>
        <w:t>s</w:t>
      </w:r>
      <w:r w:rsidRPr="007E26F3">
        <w:rPr>
          <w:rFonts w:asciiTheme="minorHAnsi" w:eastAsia="Calibri" w:hAnsiTheme="minorHAnsi" w:cstheme="minorHAnsi"/>
          <w:spacing w:val="-7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a</w:t>
      </w:r>
      <w:r w:rsidRPr="007E26F3">
        <w:rPr>
          <w:rFonts w:asciiTheme="minorHAnsi" w:eastAsia="Calibri" w:hAnsiTheme="minorHAnsi" w:cstheme="minorHAnsi"/>
        </w:rPr>
        <w:t>s</w:t>
      </w:r>
      <w:r w:rsidRPr="007E26F3">
        <w:rPr>
          <w:rFonts w:asciiTheme="minorHAnsi" w:eastAsia="Calibri" w:hAnsiTheme="minorHAnsi" w:cstheme="minorHAnsi"/>
          <w:spacing w:val="-3"/>
        </w:rPr>
        <w:t xml:space="preserve"> </w:t>
      </w:r>
      <w:r w:rsidRPr="007E26F3">
        <w:rPr>
          <w:rFonts w:asciiTheme="minorHAnsi" w:eastAsia="Calibri" w:hAnsiTheme="minorHAnsi" w:cstheme="minorHAnsi"/>
        </w:rPr>
        <w:t xml:space="preserve">it </w:t>
      </w:r>
      <w:r w:rsidRPr="007E26F3">
        <w:rPr>
          <w:rFonts w:asciiTheme="minorHAnsi" w:eastAsia="Calibri" w:hAnsiTheme="minorHAnsi" w:cstheme="minorHAnsi"/>
          <w:spacing w:val="1"/>
        </w:rPr>
        <w:t>d</w:t>
      </w:r>
      <w:r w:rsidRPr="007E26F3">
        <w:rPr>
          <w:rFonts w:asciiTheme="minorHAnsi" w:eastAsia="Calibri" w:hAnsiTheme="minorHAnsi" w:cstheme="minorHAnsi"/>
        </w:rPr>
        <w:t>ir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c</w:t>
      </w:r>
      <w:r w:rsidRPr="007E26F3">
        <w:rPr>
          <w:rFonts w:asciiTheme="minorHAnsi" w:eastAsia="Calibri" w:hAnsiTheme="minorHAnsi" w:cstheme="minorHAnsi"/>
          <w:spacing w:val="2"/>
        </w:rPr>
        <w:t>t</w:t>
      </w:r>
      <w:r w:rsidRPr="007E26F3">
        <w:rPr>
          <w:rFonts w:asciiTheme="minorHAnsi" w:eastAsia="Calibri" w:hAnsiTheme="minorHAnsi" w:cstheme="minorHAnsi"/>
        </w:rPr>
        <w:t>ly</w:t>
      </w:r>
      <w:r w:rsidRPr="007E26F3">
        <w:rPr>
          <w:rFonts w:asciiTheme="minorHAnsi" w:eastAsia="Calibri" w:hAnsiTheme="minorHAnsi" w:cstheme="minorHAnsi"/>
          <w:spacing w:val="-5"/>
        </w:rPr>
        <w:t xml:space="preserve"> 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l</w:t>
      </w:r>
      <w:r w:rsidRPr="007E26F3">
        <w:rPr>
          <w:rFonts w:asciiTheme="minorHAnsi" w:eastAsia="Calibri" w:hAnsiTheme="minorHAnsi" w:cstheme="minorHAnsi"/>
          <w:spacing w:val="3"/>
        </w:rPr>
        <w:t>a</w:t>
      </w:r>
      <w:r w:rsidRPr="007E26F3">
        <w:rPr>
          <w:rFonts w:asciiTheme="minorHAnsi" w:eastAsia="Calibri" w:hAnsiTheme="minorHAnsi" w:cstheme="minorHAnsi"/>
        </w:rPr>
        <w:t>tes to</w:t>
      </w:r>
      <w:r w:rsidRPr="007E26F3">
        <w:rPr>
          <w:rFonts w:asciiTheme="minorHAnsi" w:eastAsia="Calibri" w:hAnsiTheme="minorHAnsi" w:cstheme="minorHAnsi"/>
          <w:spacing w:val="-1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th</w:t>
      </w:r>
      <w:r w:rsidRPr="007E26F3">
        <w:rPr>
          <w:rFonts w:asciiTheme="minorHAnsi" w:eastAsia="Calibri" w:hAnsiTheme="minorHAnsi" w:cstheme="minorHAnsi"/>
        </w:rPr>
        <w:t>e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p</w:t>
      </w:r>
      <w:r w:rsidRPr="007E26F3">
        <w:rPr>
          <w:rFonts w:asciiTheme="minorHAnsi" w:eastAsia="Calibri" w:hAnsiTheme="minorHAnsi" w:cstheme="minorHAnsi"/>
        </w:rPr>
        <w:t>o</w:t>
      </w:r>
      <w:r w:rsidRPr="007E26F3">
        <w:rPr>
          <w:rFonts w:asciiTheme="minorHAnsi" w:eastAsia="Calibri" w:hAnsiTheme="minorHAnsi" w:cstheme="minorHAnsi"/>
          <w:spacing w:val="-1"/>
        </w:rPr>
        <w:t>s</w:t>
      </w:r>
      <w:r w:rsidRPr="007E26F3">
        <w:rPr>
          <w:rFonts w:asciiTheme="minorHAnsi" w:eastAsia="Calibri" w:hAnsiTheme="minorHAnsi" w:cstheme="minorHAnsi"/>
        </w:rPr>
        <w:t>iti</w:t>
      </w:r>
      <w:r w:rsidRPr="007E26F3">
        <w:rPr>
          <w:rFonts w:asciiTheme="minorHAnsi" w:eastAsia="Calibri" w:hAnsiTheme="minorHAnsi" w:cstheme="minorHAnsi"/>
          <w:spacing w:val="1"/>
        </w:rPr>
        <w:t>on</w:t>
      </w:r>
      <w:r w:rsidRPr="007E26F3">
        <w:rPr>
          <w:rFonts w:asciiTheme="minorHAnsi" w:eastAsia="Calibri" w:hAnsiTheme="minorHAnsi" w:cstheme="minorHAnsi"/>
        </w:rPr>
        <w:t>.</w:t>
      </w:r>
      <w:r w:rsidRPr="007E26F3">
        <w:rPr>
          <w:rFonts w:asciiTheme="minorHAnsi" w:eastAsia="Calibri" w:hAnsiTheme="minorHAnsi" w:cstheme="minorHAnsi"/>
          <w:spacing w:val="-7"/>
        </w:rPr>
        <w:t xml:space="preserve"> </w:t>
      </w:r>
      <w:r w:rsidRPr="007E26F3">
        <w:rPr>
          <w:rFonts w:asciiTheme="minorHAnsi" w:eastAsia="Calibri" w:hAnsiTheme="minorHAnsi" w:cstheme="minorHAnsi"/>
          <w:spacing w:val="-1"/>
        </w:rPr>
        <w:t>Y</w:t>
      </w:r>
      <w:r w:rsidRPr="007E26F3">
        <w:rPr>
          <w:rFonts w:asciiTheme="minorHAnsi" w:eastAsia="Calibri" w:hAnsiTheme="minorHAnsi" w:cstheme="minorHAnsi"/>
        </w:rPr>
        <w:t>ou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</w:rPr>
        <w:t>may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a</w:t>
      </w:r>
      <w:r w:rsidRPr="007E26F3">
        <w:rPr>
          <w:rFonts w:asciiTheme="minorHAnsi" w:eastAsia="Calibri" w:hAnsiTheme="minorHAnsi" w:cstheme="minorHAnsi"/>
        </w:rPr>
        <w:t>l</w:t>
      </w:r>
      <w:r w:rsidRPr="007E26F3">
        <w:rPr>
          <w:rFonts w:asciiTheme="minorHAnsi" w:eastAsia="Calibri" w:hAnsiTheme="minorHAnsi" w:cstheme="minorHAnsi"/>
          <w:spacing w:val="-1"/>
        </w:rPr>
        <w:t>s</w:t>
      </w:r>
      <w:r w:rsidRPr="007E26F3">
        <w:rPr>
          <w:rFonts w:asciiTheme="minorHAnsi" w:eastAsia="Calibri" w:hAnsiTheme="minorHAnsi" w:cstheme="minorHAnsi"/>
        </w:rPr>
        <w:t xml:space="preserve">o </w:t>
      </w:r>
      <w:r w:rsidRPr="007E26F3">
        <w:rPr>
          <w:rFonts w:asciiTheme="minorHAnsi" w:eastAsia="Calibri" w:hAnsiTheme="minorHAnsi" w:cstheme="minorHAnsi"/>
          <w:spacing w:val="-1"/>
        </w:rPr>
        <w:t>w</w:t>
      </w:r>
      <w:r w:rsidRPr="007E26F3">
        <w:rPr>
          <w:rFonts w:asciiTheme="minorHAnsi" w:eastAsia="Calibri" w:hAnsiTheme="minorHAnsi" w:cstheme="minorHAnsi"/>
        </w:rPr>
        <w:t>a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t</w:t>
      </w:r>
      <w:r w:rsidRPr="007E26F3">
        <w:rPr>
          <w:rFonts w:asciiTheme="minorHAnsi" w:eastAsia="Calibri" w:hAnsiTheme="minorHAnsi" w:cstheme="minorHAnsi"/>
          <w:spacing w:val="-3"/>
        </w:rPr>
        <w:t xml:space="preserve"> </w:t>
      </w:r>
      <w:r w:rsidRPr="007E26F3">
        <w:rPr>
          <w:rFonts w:asciiTheme="minorHAnsi" w:eastAsia="Calibri" w:hAnsiTheme="minorHAnsi" w:cstheme="minorHAnsi"/>
        </w:rPr>
        <w:t>to</w:t>
      </w:r>
      <w:r w:rsidRPr="007E26F3">
        <w:rPr>
          <w:rFonts w:asciiTheme="minorHAnsi" w:eastAsia="Calibri" w:hAnsiTheme="minorHAnsi" w:cstheme="minorHAnsi"/>
          <w:spacing w:val="-1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u</w:t>
      </w:r>
      <w:r w:rsidRPr="007E26F3">
        <w:rPr>
          <w:rFonts w:asciiTheme="minorHAnsi" w:eastAsia="Calibri" w:hAnsiTheme="minorHAnsi" w:cstheme="minorHAnsi"/>
          <w:spacing w:val="-1"/>
        </w:rPr>
        <w:t>s</w:t>
      </w:r>
      <w:r w:rsidRPr="007E26F3">
        <w:rPr>
          <w:rFonts w:asciiTheme="minorHAnsi" w:eastAsia="Calibri" w:hAnsiTheme="minorHAnsi" w:cstheme="minorHAnsi"/>
        </w:rPr>
        <w:t>e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a</w:t>
      </w:r>
      <w:r w:rsidRPr="007E26F3">
        <w:rPr>
          <w:rFonts w:asciiTheme="minorHAnsi" w:eastAsia="Calibri" w:hAnsiTheme="minorHAnsi" w:cstheme="minorHAnsi"/>
        </w:rPr>
        <w:t>n</w:t>
      </w:r>
      <w:r w:rsidRPr="007E26F3">
        <w:rPr>
          <w:rFonts w:asciiTheme="minorHAnsi" w:eastAsia="Calibri" w:hAnsiTheme="minorHAnsi" w:cstheme="minorHAnsi"/>
          <w:spacing w:val="-1"/>
        </w:rPr>
        <w:t xml:space="preserve"> </w:t>
      </w:r>
      <w:r w:rsidRPr="007E26F3">
        <w:rPr>
          <w:rFonts w:asciiTheme="minorHAnsi" w:eastAsia="Calibri" w:hAnsiTheme="minorHAnsi" w:cstheme="minorHAnsi"/>
        </w:rPr>
        <w:t>exi</w:t>
      </w:r>
      <w:r w:rsidRPr="007E26F3">
        <w:rPr>
          <w:rFonts w:asciiTheme="minorHAnsi" w:eastAsia="Calibri" w:hAnsiTheme="minorHAnsi" w:cstheme="minorHAnsi"/>
          <w:spacing w:val="-1"/>
        </w:rPr>
        <w:t>s</w:t>
      </w:r>
      <w:r w:rsidRPr="007E26F3">
        <w:rPr>
          <w:rFonts w:asciiTheme="minorHAnsi" w:eastAsia="Calibri" w:hAnsiTheme="minorHAnsi" w:cstheme="minorHAnsi"/>
        </w:rPr>
        <w:t>ti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g</w:t>
      </w:r>
      <w:r w:rsidRPr="007E26F3">
        <w:rPr>
          <w:rFonts w:asciiTheme="minorHAnsi" w:eastAsia="Calibri" w:hAnsiTheme="minorHAnsi" w:cstheme="minorHAnsi"/>
          <w:spacing w:val="-6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j</w:t>
      </w:r>
      <w:r w:rsidRPr="007E26F3">
        <w:rPr>
          <w:rFonts w:asciiTheme="minorHAnsi" w:eastAsia="Calibri" w:hAnsiTheme="minorHAnsi" w:cstheme="minorHAnsi"/>
        </w:rPr>
        <w:t xml:space="preserve">ob </w:t>
      </w:r>
      <w:r w:rsidRPr="007E26F3">
        <w:rPr>
          <w:rFonts w:asciiTheme="minorHAnsi" w:eastAsia="Calibri" w:hAnsiTheme="minorHAnsi" w:cstheme="minorHAnsi"/>
          <w:spacing w:val="1"/>
        </w:rPr>
        <w:t>d</w:t>
      </w:r>
      <w:r w:rsidRPr="007E26F3">
        <w:rPr>
          <w:rFonts w:asciiTheme="minorHAnsi" w:eastAsia="Calibri" w:hAnsiTheme="minorHAnsi" w:cstheme="minorHAnsi"/>
          <w:spacing w:val="-1"/>
        </w:rPr>
        <w:t>es</w:t>
      </w:r>
      <w:r w:rsidRPr="007E26F3">
        <w:rPr>
          <w:rFonts w:asciiTheme="minorHAnsi" w:eastAsia="Calibri" w:hAnsiTheme="minorHAnsi" w:cstheme="minorHAnsi"/>
        </w:rPr>
        <w:t>cri</w:t>
      </w:r>
      <w:r w:rsidRPr="007E26F3">
        <w:rPr>
          <w:rFonts w:asciiTheme="minorHAnsi" w:eastAsia="Calibri" w:hAnsiTheme="minorHAnsi" w:cstheme="minorHAnsi"/>
          <w:spacing w:val="1"/>
        </w:rPr>
        <w:t>p</w:t>
      </w:r>
      <w:r w:rsidRPr="007E26F3">
        <w:rPr>
          <w:rFonts w:asciiTheme="minorHAnsi" w:eastAsia="Calibri" w:hAnsiTheme="minorHAnsi" w:cstheme="minorHAnsi"/>
        </w:rPr>
        <w:t>ti</w:t>
      </w:r>
      <w:r w:rsidRPr="007E26F3">
        <w:rPr>
          <w:rFonts w:asciiTheme="minorHAnsi" w:eastAsia="Calibri" w:hAnsiTheme="minorHAnsi" w:cstheme="minorHAnsi"/>
          <w:spacing w:val="1"/>
        </w:rPr>
        <w:t>o</w:t>
      </w:r>
      <w:r w:rsidRPr="007E26F3">
        <w:rPr>
          <w:rFonts w:asciiTheme="minorHAnsi" w:eastAsia="Calibri" w:hAnsiTheme="minorHAnsi" w:cstheme="minorHAnsi"/>
        </w:rPr>
        <w:t>n</w:t>
      </w:r>
      <w:r w:rsidRPr="007E26F3">
        <w:rPr>
          <w:rFonts w:asciiTheme="minorHAnsi" w:eastAsia="Calibri" w:hAnsiTheme="minorHAnsi" w:cstheme="minorHAnsi"/>
          <w:spacing w:val="-8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t</w:t>
      </w:r>
      <w:r w:rsidRPr="007E26F3">
        <w:rPr>
          <w:rFonts w:asciiTheme="minorHAnsi" w:eastAsia="Calibri" w:hAnsiTheme="minorHAnsi" w:cstheme="minorHAnsi"/>
        </w:rPr>
        <w:t>o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h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lp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y</w:t>
      </w:r>
      <w:r w:rsidRPr="007E26F3">
        <w:rPr>
          <w:rFonts w:asciiTheme="minorHAnsi" w:eastAsia="Calibri" w:hAnsiTheme="minorHAnsi" w:cstheme="minorHAnsi"/>
        </w:rPr>
        <w:t>ou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b</w:t>
      </w:r>
      <w:r w:rsidRPr="007E26F3">
        <w:rPr>
          <w:rFonts w:asciiTheme="minorHAnsi" w:eastAsia="Calibri" w:hAnsiTheme="minorHAnsi" w:cstheme="minorHAnsi"/>
        </w:rPr>
        <w:t>rai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  <w:spacing w:val="-1"/>
        </w:rPr>
        <w:t>s</w:t>
      </w:r>
      <w:r w:rsidRPr="007E26F3">
        <w:rPr>
          <w:rFonts w:asciiTheme="minorHAnsi" w:eastAsia="Calibri" w:hAnsiTheme="minorHAnsi" w:cstheme="minorHAnsi"/>
        </w:rPr>
        <w:t>t</w:t>
      </w:r>
      <w:r w:rsidRPr="007E26F3">
        <w:rPr>
          <w:rFonts w:asciiTheme="minorHAnsi" w:eastAsia="Calibri" w:hAnsiTheme="minorHAnsi" w:cstheme="minorHAnsi"/>
          <w:spacing w:val="1"/>
        </w:rPr>
        <w:t>o</w:t>
      </w:r>
      <w:r w:rsidRPr="007E26F3">
        <w:rPr>
          <w:rFonts w:asciiTheme="minorHAnsi" w:eastAsia="Calibri" w:hAnsiTheme="minorHAnsi" w:cstheme="minorHAnsi"/>
        </w:rPr>
        <w:t>rm</w:t>
      </w:r>
      <w:r w:rsidRPr="007E26F3">
        <w:rPr>
          <w:rFonts w:asciiTheme="minorHAnsi" w:eastAsia="Calibri" w:hAnsiTheme="minorHAnsi" w:cstheme="minorHAnsi"/>
          <w:spacing w:val="-10"/>
        </w:rPr>
        <w:t xml:space="preserve"> </w:t>
      </w:r>
      <w:r w:rsidRPr="007E26F3">
        <w:rPr>
          <w:rFonts w:asciiTheme="minorHAnsi" w:eastAsia="Calibri" w:hAnsiTheme="minorHAnsi" w:cstheme="minorHAnsi"/>
        </w:rPr>
        <w:t>for</w:t>
      </w:r>
      <w:r w:rsidRPr="007E26F3">
        <w:rPr>
          <w:rFonts w:asciiTheme="minorHAnsi" w:eastAsia="Calibri" w:hAnsiTheme="minorHAnsi" w:cstheme="minorHAnsi"/>
          <w:spacing w:val="-1"/>
        </w:rPr>
        <w:t xml:space="preserve"> </w:t>
      </w:r>
      <w:r w:rsidRPr="007E26F3">
        <w:rPr>
          <w:rFonts w:asciiTheme="minorHAnsi" w:eastAsia="Calibri" w:hAnsiTheme="minorHAnsi" w:cstheme="minorHAnsi"/>
        </w:rPr>
        <w:t>t</w:t>
      </w:r>
      <w:r w:rsidRPr="007E26F3">
        <w:rPr>
          <w:rFonts w:asciiTheme="minorHAnsi" w:eastAsia="Calibri" w:hAnsiTheme="minorHAnsi" w:cstheme="minorHAnsi"/>
          <w:spacing w:val="1"/>
        </w:rPr>
        <w:t>h</w:t>
      </w:r>
      <w:r w:rsidRPr="007E26F3">
        <w:rPr>
          <w:rFonts w:asciiTheme="minorHAnsi" w:eastAsia="Calibri" w:hAnsiTheme="minorHAnsi" w:cstheme="minorHAnsi"/>
        </w:rPr>
        <w:t>is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  <w:spacing w:val="2"/>
        </w:rPr>
        <w:t>s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ctio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.</w:t>
      </w:r>
    </w:p>
    <w:p w14:paraId="349F8E12" w14:textId="77777777" w:rsidR="002866CC" w:rsidRPr="007E26F3" w:rsidRDefault="002866CC">
      <w:pPr>
        <w:spacing w:before="6" w:line="240" w:lineRule="exact"/>
        <w:rPr>
          <w:rFonts w:asciiTheme="minorHAnsi" w:hAnsiTheme="minorHAnsi" w:cstheme="minorHAnsi"/>
          <w:sz w:val="24"/>
          <w:szCs w:val="24"/>
        </w:rPr>
      </w:pPr>
    </w:p>
    <w:p w14:paraId="681A2765" w14:textId="77777777" w:rsidR="002866CC" w:rsidRPr="007E26F3" w:rsidRDefault="007E26F3">
      <w:pPr>
        <w:ind w:right="188"/>
        <w:rPr>
          <w:rFonts w:asciiTheme="minorHAnsi" w:eastAsia="Calibri" w:hAnsiTheme="minorHAnsi" w:cstheme="minorHAnsi"/>
        </w:rPr>
      </w:pPr>
      <w:r w:rsidRPr="007E26F3">
        <w:rPr>
          <w:rFonts w:asciiTheme="minorHAnsi" w:eastAsia="Calibri" w:hAnsiTheme="minorHAnsi" w:cstheme="minorHAnsi"/>
          <w:b/>
        </w:rPr>
        <w:t>Re</w:t>
      </w:r>
      <w:r w:rsidRPr="007E26F3">
        <w:rPr>
          <w:rFonts w:asciiTheme="minorHAnsi" w:eastAsia="Calibri" w:hAnsiTheme="minorHAnsi" w:cstheme="minorHAnsi"/>
          <w:b/>
          <w:spacing w:val="-1"/>
        </w:rPr>
        <w:t>l</w:t>
      </w:r>
      <w:r w:rsidRPr="007E26F3">
        <w:rPr>
          <w:rFonts w:asciiTheme="minorHAnsi" w:eastAsia="Calibri" w:hAnsiTheme="minorHAnsi" w:cstheme="minorHAnsi"/>
          <w:b/>
        </w:rPr>
        <w:t>e</w:t>
      </w:r>
      <w:r w:rsidRPr="007E26F3">
        <w:rPr>
          <w:rFonts w:asciiTheme="minorHAnsi" w:eastAsia="Calibri" w:hAnsiTheme="minorHAnsi" w:cstheme="minorHAnsi"/>
          <w:b/>
          <w:spacing w:val="-1"/>
        </w:rPr>
        <w:t>v</w:t>
      </w:r>
      <w:r w:rsidRPr="007E26F3">
        <w:rPr>
          <w:rFonts w:asciiTheme="minorHAnsi" w:eastAsia="Calibri" w:hAnsiTheme="minorHAnsi" w:cstheme="minorHAnsi"/>
          <w:b/>
        </w:rPr>
        <w:t>a</w:t>
      </w:r>
      <w:r w:rsidRPr="007E26F3">
        <w:rPr>
          <w:rFonts w:asciiTheme="minorHAnsi" w:eastAsia="Calibri" w:hAnsiTheme="minorHAnsi" w:cstheme="minorHAnsi"/>
          <w:b/>
          <w:spacing w:val="1"/>
        </w:rPr>
        <w:t>n</w:t>
      </w:r>
      <w:r w:rsidRPr="007E26F3">
        <w:rPr>
          <w:rFonts w:asciiTheme="minorHAnsi" w:eastAsia="Calibri" w:hAnsiTheme="minorHAnsi" w:cstheme="minorHAnsi"/>
          <w:b/>
        </w:rPr>
        <w:t>t</w:t>
      </w:r>
      <w:r w:rsidRPr="007E26F3">
        <w:rPr>
          <w:rFonts w:asciiTheme="minorHAnsi" w:eastAsia="Calibri" w:hAnsiTheme="minorHAnsi" w:cstheme="minorHAnsi"/>
          <w:b/>
          <w:spacing w:val="-5"/>
        </w:rPr>
        <w:t xml:space="preserve"> </w:t>
      </w:r>
      <w:r w:rsidRPr="007E26F3">
        <w:rPr>
          <w:rFonts w:asciiTheme="minorHAnsi" w:eastAsia="Calibri" w:hAnsiTheme="minorHAnsi" w:cstheme="minorHAnsi"/>
          <w:b/>
          <w:spacing w:val="-1"/>
        </w:rPr>
        <w:t>E</w:t>
      </w:r>
      <w:r w:rsidRPr="007E26F3">
        <w:rPr>
          <w:rFonts w:asciiTheme="minorHAnsi" w:eastAsia="Calibri" w:hAnsiTheme="minorHAnsi" w:cstheme="minorHAnsi"/>
          <w:b/>
        </w:rPr>
        <w:t>x</w:t>
      </w:r>
      <w:r w:rsidRPr="007E26F3">
        <w:rPr>
          <w:rFonts w:asciiTheme="minorHAnsi" w:eastAsia="Calibri" w:hAnsiTheme="minorHAnsi" w:cstheme="minorHAnsi"/>
          <w:b/>
          <w:spacing w:val="1"/>
        </w:rPr>
        <w:t>p</w:t>
      </w:r>
      <w:r w:rsidRPr="007E26F3">
        <w:rPr>
          <w:rFonts w:asciiTheme="minorHAnsi" w:eastAsia="Calibri" w:hAnsiTheme="minorHAnsi" w:cstheme="minorHAnsi"/>
          <w:b/>
        </w:rPr>
        <w:t>e</w:t>
      </w:r>
      <w:r w:rsidRPr="007E26F3">
        <w:rPr>
          <w:rFonts w:asciiTheme="minorHAnsi" w:eastAsia="Calibri" w:hAnsiTheme="minorHAnsi" w:cstheme="minorHAnsi"/>
          <w:b/>
          <w:spacing w:val="1"/>
        </w:rPr>
        <w:t>r</w:t>
      </w:r>
      <w:r w:rsidRPr="007E26F3">
        <w:rPr>
          <w:rFonts w:asciiTheme="minorHAnsi" w:eastAsia="Calibri" w:hAnsiTheme="minorHAnsi" w:cstheme="minorHAnsi"/>
          <w:b/>
          <w:spacing w:val="-1"/>
        </w:rPr>
        <w:t>i</w:t>
      </w:r>
      <w:r w:rsidRPr="007E26F3">
        <w:rPr>
          <w:rFonts w:asciiTheme="minorHAnsi" w:eastAsia="Calibri" w:hAnsiTheme="minorHAnsi" w:cstheme="minorHAnsi"/>
          <w:b/>
        </w:rPr>
        <w:t>e</w:t>
      </w:r>
      <w:r w:rsidRPr="007E26F3">
        <w:rPr>
          <w:rFonts w:asciiTheme="minorHAnsi" w:eastAsia="Calibri" w:hAnsiTheme="minorHAnsi" w:cstheme="minorHAnsi"/>
          <w:b/>
          <w:spacing w:val="1"/>
        </w:rPr>
        <w:t>nc</w:t>
      </w:r>
      <w:r w:rsidRPr="007E26F3">
        <w:rPr>
          <w:rFonts w:asciiTheme="minorHAnsi" w:eastAsia="Calibri" w:hAnsiTheme="minorHAnsi" w:cstheme="minorHAnsi"/>
          <w:b/>
        </w:rPr>
        <w:t>e:</w:t>
      </w:r>
      <w:r w:rsidRPr="007E26F3">
        <w:rPr>
          <w:rFonts w:asciiTheme="minorHAnsi" w:eastAsia="Calibri" w:hAnsiTheme="minorHAnsi" w:cstheme="minorHAnsi"/>
          <w:b/>
          <w:spacing w:val="-8"/>
        </w:rPr>
        <w:t xml:space="preserve"> </w:t>
      </w:r>
      <w:r w:rsidRPr="007E26F3">
        <w:rPr>
          <w:rFonts w:asciiTheme="minorHAnsi" w:eastAsia="Calibri" w:hAnsiTheme="minorHAnsi" w:cstheme="minorHAnsi"/>
        </w:rPr>
        <w:t>If</w:t>
      </w:r>
      <w:r w:rsidRPr="007E26F3">
        <w:rPr>
          <w:rFonts w:asciiTheme="minorHAnsi" w:eastAsia="Calibri" w:hAnsiTheme="minorHAnsi" w:cstheme="minorHAnsi"/>
          <w:spacing w:val="-1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y</w:t>
      </w:r>
      <w:r w:rsidRPr="007E26F3">
        <w:rPr>
          <w:rFonts w:asciiTheme="minorHAnsi" w:eastAsia="Calibri" w:hAnsiTheme="minorHAnsi" w:cstheme="minorHAnsi"/>
        </w:rPr>
        <w:t>ou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h</w:t>
      </w:r>
      <w:r w:rsidRPr="007E26F3">
        <w:rPr>
          <w:rFonts w:asciiTheme="minorHAnsi" w:eastAsia="Calibri" w:hAnsiTheme="minorHAnsi" w:cstheme="minorHAnsi"/>
        </w:rPr>
        <w:t>a</w:t>
      </w:r>
      <w:r w:rsidRPr="007E26F3">
        <w:rPr>
          <w:rFonts w:asciiTheme="minorHAnsi" w:eastAsia="Calibri" w:hAnsiTheme="minorHAnsi" w:cstheme="minorHAnsi"/>
          <w:spacing w:val="-1"/>
        </w:rPr>
        <w:t>v</w:t>
      </w:r>
      <w:r w:rsidRPr="007E26F3">
        <w:rPr>
          <w:rFonts w:asciiTheme="minorHAnsi" w:eastAsia="Calibri" w:hAnsiTheme="minorHAnsi" w:cstheme="minorHAnsi"/>
        </w:rPr>
        <w:t>e</w:t>
      </w:r>
      <w:r w:rsidRPr="007E26F3">
        <w:rPr>
          <w:rFonts w:asciiTheme="minorHAnsi" w:eastAsia="Calibri" w:hAnsiTheme="minorHAnsi" w:cstheme="minorHAnsi"/>
          <w:spacing w:val="-5"/>
        </w:rPr>
        <w:t xml:space="preserve"> 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1"/>
        </w:rPr>
        <w:t>e</w:t>
      </w:r>
      <w:r w:rsidRPr="007E26F3">
        <w:rPr>
          <w:rFonts w:asciiTheme="minorHAnsi" w:eastAsia="Calibri" w:hAnsiTheme="minorHAnsi" w:cstheme="minorHAnsi"/>
        </w:rPr>
        <w:t>l</w:t>
      </w:r>
      <w:r w:rsidRPr="007E26F3">
        <w:rPr>
          <w:rFonts w:asciiTheme="minorHAnsi" w:eastAsia="Calibri" w:hAnsiTheme="minorHAnsi" w:cstheme="minorHAnsi"/>
          <w:spacing w:val="1"/>
        </w:rPr>
        <w:t>e</w:t>
      </w:r>
      <w:r w:rsidRPr="007E26F3">
        <w:rPr>
          <w:rFonts w:asciiTheme="minorHAnsi" w:eastAsia="Calibri" w:hAnsiTheme="minorHAnsi" w:cstheme="minorHAnsi"/>
          <w:spacing w:val="-1"/>
        </w:rPr>
        <w:t>v</w:t>
      </w:r>
      <w:r w:rsidRPr="007E26F3">
        <w:rPr>
          <w:rFonts w:asciiTheme="minorHAnsi" w:eastAsia="Calibri" w:hAnsiTheme="minorHAnsi" w:cstheme="minorHAnsi"/>
        </w:rPr>
        <w:t>a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t</w:t>
      </w:r>
      <w:r w:rsidRPr="007E26F3">
        <w:rPr>
          <w:rFonts w:asciiTheme="minorHAnsi" w:eastAsia="Calibri" w:hAnsiTheme="minorHAnsi" w:cstheme="minorHAnsi"/>
          <w:spacing w:val="-6"/>
        </w:rPr>
        <w:t xml:space="preserve"> 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x</w:t>
      </w:r>
      <w:r w:rsidRPr="007E26F3">
        <w:rPr>
          <w:rFonts w:asciiTheme="minorHAnsi" w:eastAsia="Calibri" w:hAnsiTheme="minorHAnsi" w:cstheme="minorHAnsi"/>
          <w:spacing w:val="1"/>
        </w:rPr>
        <w:t>p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2"/>
        </w:rPr>
        <w:t>i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c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,</w:t>
      </w:r>
      <w:r w:rsidRPr="007E26F3">
        <w:rPr>
          <w:rFonts w:asciiTheme="minorHAnsi" w:eastAsia="Calibri" w:hAnsiTheme="minorHAnsi" w:cstheme="minorHAnsi"/>
          <w:spacing w:val="-9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th</w:t>
      </w:r>
      <w:r w:rsidRPr="007E26F3">
        <w:rPr>
          <w:rFonts w:asciiTheme="minorHAnsi" w:eastAsia="Calibri" w:hAnsiTheme="minorHAnsi" w:cstheme="minorHAnsi"/>
        </w:rPr>
        <w:t>is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  <w:spacing w:val="3"/>
        </w:rPr>
        <w:t>i</w:t>
      </w:r>
      <w:r w:rsidRPr="007E26F3">
        <w:rPr>
          <w:rFonts w:asciiTheme="minorHAnsi" w:eastAsia="Calibri" w:hAnsiTheme="minorHAnsi" w:cstheme="minorHAnsi"/>
        </w:rPr>
        <w:t>s o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e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o</w:t>
      </w:r>
      <w:r w:rsidRPr="007E26F3">
        <w:rPr>
          <w:rFonts w:asciiTheme="minorHAnsi" w:eastAsia="Calibri" w:hAnsiTheme="minorHAnsi" w:cstheme="minorHAnsi"/>
        </w:rPr>
        <w:t>f</w:t>
      </w:r>
      <w:r w:rsidRPr="007E26F3">
        <w:rPr>
          <w:rFonts w:asciiTheme="minorHAnsi" w:eastAsia="Calibri" w:hAnsiTheme="minorHAnsi" w:cstheme="minorHAnsi"/>
          <w:spacing w:val="-3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th</w:t>
      </w:r>
      <w:r w:rsidRPr="007E26F3">
        <w:rPr>
          <w:rFonts w:asciiTheme="minorHAnsi" w:eastAsia="Calibri" w:hAnsiTheme="minorHAnsi" w:cstheme="minorHAnsi"/>
        </w:rPr>
        <w:t>e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</w:rPr>
        <w:t>mo</w:t>
      </w:r>
      <w:r w:rsidRPr="007E26F3">
        <w:rPr>
          <w:rFonts w:asciiTheme="minorHAnsi" w:eastAsia="Calibri" w:hAnsiTheme="minorHAnsi" w:cstheme="minorHAnsi"/>
          <w:spacing w:val="-1"/>
        </w:rPr>
        <w:t>s</w:t>
      </w:r>
      <w:r w:rsidRPr="007E26F3">
        <w:rPr>
          <w:rFonts w:asciiTheme="minorHAnsi" w:eastAsia="Calibri" w:hAnsiTheme="minorHAnsi" w:cstheme="minorHAnsi"/>
        </w:rPr>
        <w:t>t</w:t>
      </w:r>
      <w:r w:rsidRPr="007E26F3">
        <w:rPr>
          <w:rFonts w:asciiTheme="minorHAnsi" w:eastAsia="Calibri" w:hAnsiTheme="minorHAnsi" w:cstheme="minorHAnsi"/>
          <w:spacing w:val="-3"/>
        </w:rPr>
        <w:t xml:space="preserve"> </w:t>
      </w:r>
      <w:r w:rsidRPr="007E26F3">
        <w:rPr>
          <w:rFonts w:asciiTheme="minorHAnsi" w:eastAsia="Calibri" w:hAnsiTheme="minorHAnsi" w:cstheme="minorHAnsi"/>
          <w:spacing w:val="2"/>
        </w:rPr>
        <w:t>i</w:t>
      </w:r>
      <w:r w:rsidRPr="007E26F3">
        <w:rPr>
          <w:rFonts w:asciiTheme="minorHAnsi" w:eastAsia="Calibri" w:hAnsiTheme="minorHAnsi" w:cstheme="minorHAnsi"/>
          <w:spacing w:val="-1"/>
        </w:rPr>
        <w:t>m</w:t>
      </w:r>
      <w:r w:rsidRPr="007E26F3">
        <w:rPr>
          <w:rFonts w:asciiTheme="minorHAnsi" w:eastAsia="Calibri" w:hAnsiTheme="minorHAnsi" w:cstheme="minorHAnsi"/>
          <w:spacing w:val="1"/>
        </w:rPr>
        <w:t>p</w:t>
      </w:r>
      <w:r w:rsidRPr="007E26F3">
        <w:rPr>
          <w:rFonts w:asciiTheme="minorHAnsi" w:eastAsia="Calibri" w:hAnsiTheme="minorHAnsi" w:cstheme="minorHAnsi"/>
        </w:rPr>
        <w:t>ort</w:t>
      </w:r>
      <w:r w:rsidRPr="007E26F3">
        <w:rPr>
          <w:rFonts w:asciiTheme="minorHAnsi" w:eastAsia="Calibri" w:hAnsiTheme="minorHAnsi" w:cstheme="minorHAnsi"/>
          <w:spacing w:val="1"/>
        </w:rPr>
        <w:t>an</w:t>
      </w:r>
      <w:r w:rsidRPr="007E26F3">
        <w:rPr>
          <w:rFonts w:asciiTheme="minorHAnsi" w:eastAsia="Calibri" w:hAnsiTheme="minorHAnsi" w:cstheme="minorHAnsi"/>
        </w:rPr>
        <w:t>t</w:t>
      </w:r>
      <w:r w:rsidRPr="007E26F3">
        <w:rPr>
          <w:rFonts w:asciiTheme="minorHAnsi" w:eastAsia="Calibri" w:hAnsiTheme="minorHAnsi" w:cstheme="minorHAnsi"/>
          <w:spacing w:val="-7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p</w:t>
      </w:r>
      <w:r w:rsidRPr="007E26F3">
        <w:rPr>
          <w:rFonts w:asciiTheme="minorHAnsi" w:eastAsia="Calibri" w:hAnsiTheme="minorHAnsi" w:cstheme="minorHAnsi"/>
        </w:rPr>
        <w:t>arts of</w:t>
      </w:r>
      <w:r w:rsidRPr="007E26F3">
        <w:rPr>
          <w:rFonts w:asciiTheme="minorHAnsi" w:eastAsia="Calibri" w:hAnsiTheme="minorHAnsi" w:cstheme="minorHAnsi"/>
          <w:spacing w:val="-3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y</w:t>
      </w:r>
      <w:r w:rsidRPr="007E26F3">
        <w:rPr>
          <w:rFonts w:asciiTheme="minorHAnsi" w:eastAsia="Calibri" w:hAnsiTheme="minorHAnsi" w:cstheme="minorHAnsi"/>
        </w:rPr>
        <w:t>o</w:t>
      </w:r>
      <w:r w:rsidRPr="007E26F3">
        <w:rPr>
          <w:rFonts w:asciiTheme="minorHAnsi" w:eastAsia="Calibri" w:hAnsiTheme="minorHAnsi" w:cstheme="minorHAnsi"/>
          <w:spacing w:val="1"/>
        </w:rPr>
        <w:t>u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-1"/>
        </w:rPr>
        <w:t>es</w:t>
      </w:r>
      <w:r w:rsidRPr="007E26F3">
        <w:rPr>
          <w:rFonts w:asciiTheme="minorHAnsi" w:eastAsia="Calibri" w:hAnsiTheme="minorHAnsi" w:cstheme="minorHAnsi"/>
          <w:spacing w:val="1"/>
        </w:rPr>
        <w:t>um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.</w:t>
      </w:r>
      <w:r w:rsidRPr="007E26F3">
        <w:rPr>
          <w:rFonts w:asciiTheme="minorHAnsi" w:eastAsia="Calibri" w:hAnsiTheme="minorHAnsi" w:cstheme="minorHAnsi"/>
          <w:spacing w:val="-7"/>
        </w:rPr>
        <w:t xml:space="preserve"> </w:t>
      </w:r>
      <w:r w:rsidRPr="007E26F3">
        <w:rPr>
          <w:rFonts w:asciiTheme="minorHAnsi" w:eastAsia="Calibri" w:hAnsiTheme="minorHAnsi" w:cstheme="minorHAnsi"/>
        </w:rPr>
        <w:t>Bul</w:t>
      </w:r>
      <w:r w:rsidRPr="007E26F3">
        <w:rPr>
          <w:rFonts w:asciiTheme="minorHAnsi" w:eastAsia="Calibri" w:hAnsiTheme="minorHAnsi" w:cstheme="minorHAnsi"/>
          <w:spacing w:val="2"/>
        </w:rPr>
        <w:t>l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ts</w:t>
      </w:r>
      <w:r w:rsidRPr="007E26F3">
        <w:rPr>
          <w:rFonts w:asciiTheme="minorHAnsi" w:eastAsia="Calibri" w:hAnsiTheme="minorHAnsi" w:cstheme="minorHAnsi"/>
          <w:spacing w:val="-6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a</w:t>
      </w:r>
      <w:r w:rsidRPr="007E26F3">
        <w:rPr>
          <w:rFonts w:asciiTheme="minorHAnsi" w:eastAsia="Calibri" w:hAnsiTheme="minorHAnsi" w:cstheme="minorHAnsi"/>
        </w:rPr>
        <w:t xml:space="preserve">re </w:t>
      </w:r>
      <w:r w:rsidRPr="007E26F3">
        <w:rPr>
          <w:rFonts w:asciiTheme="minorHAnsi" w:eastAsia="Calibri" w:hAnsiTheme="minorHAnsi" w:cstheme="minorHAnsi"/>
          <w:spacing w:val="1"/>
        </w:rPr>
        <w:t>p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-1"/>
        </w:rPr>
        <w:t>efe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3"/>
        </w:rPr>
        <w:t>r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d</w:t>
      </w:r>
      <w:r w:rsidRPr="007E26F3">
        <w:rPr>
          <w:rFonts w:asciiTheme="minorHAnsi" w:eastAsia="Calibri" w:hAnsiTheme="minorHAnsi" w:cstheme="minorHAnsi"/>
          <w:spacing w:val="-7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o</w:t>
      </w:r>
      <w:r w:rsidRPr="007E26F3">
        <w:rPr>
          <w:rFonts w:asciiTheme="minorHAnsi" w:eastAsia="Calibri" w:hAnsiTheme="minorHAnsi" w:cstheme="minorHAnsi"/>
          <w:spacing w:val="-1"/>
        </w:rPr>
        <w:t>v</w:t>
      </w:r>
      <w:r w:rsidRPr="007E26F3">
        <w:rPr>
          <w:rFonts w:asciiTheme="minorHAnsi" w:eastAsia="Calibri" w:hAnsiTheme="minorHAnsi" w:cstheme="minorHAnsi"/>
          <w:spacing w:val="1"/>
        </w:rPr>
        <w:t>e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h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a</w:t>
      </w:r>
      <w:r w:rsidRPr="007E26F3">
        <w:rPr>
          <w:rFonts w:asciiTheme="minorHAnsi" w:eastAsia="Calibri" w:hAnsiTheme="minorHAnsi" w:cstheme="minorHAnsi"/>
          <w:spacing w:val="-1"/>
        </w:rPr>
        <w:t>v</w:t>
      </w:r>
      <w:r w:rsidRPr="007E26F3">
        <w:rPr>
          <w:rFonts w:asciiTheme="minorHAnsi" w:eastAsia="Calibri" w:hAnsiTheme="minorHAnsi" w:cstheme="minorHAnsi"/>
        </w:rPr>
        <w:t>ily</w:t>
      </w:r>
      <w:r w:rsidRPr="007E26F3">
        <w:rPr>
          <w:rFonts w:asciiTheme="minorHAnsi" w:eastAsia="Calibri" w:hAnsiTheme="minorHAnsi" w:cstheme="minorHAnsi"/>
          <w:spacing w:val="-3"/>
        </w:rPr>
        <w:t xml:space="preserve"> </w:t>
      </w:r>
      <w:r w:rsidRPr="007E26F3">
        <w:rPr>
          <w:rFonts w:asciiTheme="minorHAnsi" w:eastAsia="Calibri" w:hAnsiTheme="minorHAnsi" w:cstheme="minorHAnsi"/>
          <w:spacing w:val="-1"/>
        </w:rPr>
        <w:t>w</w:t>
      </w:r>
      <w:r w:rsidRPr="007E26F3">
        <w:rPr>
          <w:rFonts w:asciiTheme="minorHAnsi" w:eastAsia="Calibri" w:hAnsiTheme="minorHAnsi" w:cstheme="minorHAnsi"/>
        </w:rPr>
        <w:t>or</w:t>
      </w:r>
      <w:r w:rsidRPr="007E26F3">
        <w:rPr>
          <w:rFonts w:asciiTheme="minorHAnsi" w:eastAsia="Calibri" w:hAnsiTheme="minorHAnsi" w:cstheme="minorHAnsi"/>
          <w:spacing w:val="1"/>
        </w:rPr>
        <w:t>de</w:t>
      </w:r>
      <w:r w:rsidRPr="007E26F3">
        <w:rPr>
          <w:rFonts w:asciiTheme="minorHAnsi" w:eastAsia="Calibri" w:hAnsiTheme="minorHAnsi" w:cstheme="minorHAnsi"/>
        </w:rPr>
        <w:t>d</w:t>
      </w:r>
      <w:r w:rsidRPr="007E26F3">
        <w:rPr>
          <w:rFonts w:asciiTheme="minorHAnsi" w:eastAsia="Calibri" w:hAnsiTheme="minorHAnsi" w:cstheme="minorHAnsi"/>
          <w:spacing w:val="-5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p</w:t>
      </w:r>
      <w:r w:rsidRPr="007E26F3">
        <w:rPr>
          <w:rFonts w:asciiTheme="minorHAnsi" w:eastAsia="Calibri" w:hAnsiTheme="minorHAnsi" w:cstheme="minorHAnsi"/>
        </w:rPr>
        <w:t>aragr</w:t>
      </w:r>
      <w:r w:rsidRPr="007E26F3">
        <w:rPr>
          <w:rFonts w:asciiTheme="minorHAnsi" w:eastAsia="Calibri" w:hAnsiTheme="minorHAnsi" w:cstheme="minorHAnsi"/>
          <w:spacing w:val="1"/>
        </w:rPr>
        <w:t>aph</w:t>
      </w:r>
      <w:r w:rsidRPr="007E26F3">
        <w:rPr>
          <w:rFonts w:asciiTheme="minorHAnsi" w:eastAsia="Calibri" w:hAnsiTheme="minorHAnsi" w:cstheme="minorHAnsi"/>
          <w:spacing w:val="-1"/>
        </w:rPr>
        <w:t>s</w:t>
      </w:r>
      <w:r w:rsidRPr="007E26F3">
        <w:rPr>
          <w:rFonts w:asciiTheme="minorHAnsi" w:eastAsia="Calibri" w:hAnsiTheme="minorHAnsi" w:cstheme="minorHAnsi"/>
        </w:rPr>
        <w:t>.</w:t>
      </w:r>
      <w:r w:rsidRPr="007E26F3">
        <w:rPr>
          <w:rFonts w:asciiTheme="minorHAnsi" w:eastAsia="Calibri" w:hAnsiTheme="minorHAnsi" w:cstheme="minorHAnsi"/>
          <w:spacing w:val="-10"/>
        </w:rPr>
        <w:t xml:space="preserve"> </w:t>
      </w:r>
      <w:r w:rsidRPr="007E26F3">
        <w:rPr>
          <w:rFonts w:asciiTheme="minorHAnsi" w:eastAsia="Calibri" w:hAnsiTheme="minorHAnsi" w:cstheme="minorHAnsi"/>
          <w:spacing w:val="-1"/>
        </w:rPr>
        <w:t>T</w:t>
      </w:r>
      <w:r w:rsidRPr="007E26F3">
        <w:rPr>
          <w:rFonts w:asciiTheme="minorHAnsi" w:eastAsia="Calibri" w:hAnsiTheme="minorHAnsi" w:cstheme="minorHAnsi"/>
          <w:spacing w:val="1"/>
        </w:rPr>
        <w:t>h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e</w:t>
      </w:r>
      <w:r w:rsidRPr="007E26F3">
        <w:rPr>
          <w:rFonts w:asciiTheme="minorHAnsi" w:eastAsia="Calibri" w:hAnsiTheme="minorHAnsi" w:cstheme="minorHAnsi"/>
          <w:spacing w:val="-6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t</w:t>
      </w:r>
      <w:r w:rsidRPr="007E26F3">
        <w:rPr>
          <w:rFonts w:asciiTheme="minorHAnsi" w:eastAsia="Calibri" w:hAnsiTheme="minorHAnsi" w:cstheme="minorHAnsi"/>
        </w:rPr>
        <w:t>o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</w:rPr>
        <w:t>f</w:t>
      </w:r>
      <w:r w:rsidRPr="007E26F3">
        <w:rPr>
          <w:rFonts w:asciiTheme="minorHAnsi" w:eastAsia="Calibri" w:hAnsiTheme="minorHAnsi" w:cstheme="minorHAnsi"/>
          <w:spacing w:val="2"/>
        </w:rPr>
        <w:t>i</w:t>
      </w:r>
      <w:r w:rsidRPr="007E26F3">
        <w:rPr>
          <w:rFonts w:asciiTheme="minorHAnsi" w:eastAsia="Calibri" w:hAnsiTheme="minorHAnsi" w:cstheme="minorHAnsi"/>
          <w:spacing w:val="-1"/>
        </w:rPr>
        <w:t>v</w:t>
      </w:r>
      <w:r w:rsidRPr="007E26F3">
        <w:rPr>
          <w:rFonts w:asciiTheme="minorHAnsi" w:eastAsia="Calibri" w:hAnsiTheme="minorHAnsi" w:cstheme="minorHAnsi"/>
        </w:rPr>
        <w:t xml:space="preserve">e </w:t>
      </w:r>
      <w:r w:rsidRPr="007E26F3">
        <w:rPr>
          <w:rFonts w:asciiTheme="minorHAnsi" w:eastAsia="Calibri" w:hAnsiTheme="minorHAnsi" w:cstheme="minorHAnsi"/>
          <w:spacing w:val="1"/>
        </w:rPr>
        <w:t>bu</w:t>
      </w:r>
      <w:r w:rsidRPr="007E26F3">
        <w:rPr>
          <w:rFonts w:asciiTheme="minorHAnsi" w:eastAsia="Calibri" w:hAnsiTheme="minorHAnsi" w:cstheme="minorHAnsi"/>
        </w:rPr>
        <w:t>ll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ts</w:t>
      </w:r>
      <w:r w:rsidRPr="007E26F3">
        <w:rPr>
          <w:rFonts w:asciiTheme="minorHAnsi" w:eastAsia="Calibri" w:hAnsiTheme="minorHAnsi" w:cstheme="minorHAnsi"/>
          <w:spacing w:val="-6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p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-3"/>
        </w:rPr>
        <w:t xml:space="preserve"> </w:t>
      </w:r>
      <w:r w:rsidRPr="007E26F3">
        <w:rPr>
          <w:rFonts w:asciiTheme="minorHAnsi" w:eastAsia="Calibri" w:hAnsiTheme="minorHAnsi" w:cstheme="minorHAnsi"/>
        </w:rPr>
        <w:t>j</w:t>
      </w:r>
      <w:r w:rsidRPr="007E26F3">
        <w:rPr>
          <w:rFonts w:asciiTheme="minorHAnsi" w:eastAsia="Calibri" w:hAnsiTheme="minorHAnsi" w:cstheme="minorHAnsi"/>
          <w:spacing w:val="1"/>
        </w:rPr>
        <w:t>o</w:t>
      </w:r>
      <w:r w:rsidRPr="007E26F3">
        <w:rPr>
          <w:rFonts w:asciiTheme="minorHAnsi" w:eastAsia="Calibri" w:hAnsiTheme="minorHAnsi" w:cstheme="minorHAnsi"/>
        </w:rPr>
        <w:t>b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</w:rPr>
        <w:t>is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</w:rPr>
        <w:t>c</w:t>
      </w:r>
      <w:r w:rsidRPr="007E26F3">
        <w:rPr>
          <w:rFonts w:asciiTheme="minorHAnsi" w:eastAsia="Calibri" w:hAnsiTheme="minorHAnsi" w:cstheme="minorHAnsi"/>
          <w:spacing w:val="1"/>
        </w:rPr>
        <w:t>ons</w:t>
      </w:r>
      <w:r w:rsidRPr="007E26F3">
        <w:rPr>
          <w:rFonts w:asciiTheme="minorHAnsi" w:eastAsia="Calibri" w:hAnsiTheme="minorHAnsi" w:cstheme="minorHAnsi"/>
        </w:rPr>
        <w:t>i</w:t>
      </w:r>
      <w:r w:rsidRPr="007E26F3">
        <w:rPr>
          <w:rFonts w:asciiTheme="minorHAnsi" w:eastAsia="Calibri" w:hAnsiTheme="minorHAnsi" w:cstheme="minorHAnsi"/>
          <w:spacing w:val="1"/>
        </w:rPr>
        <w:t>d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d</w:t>
      </w:r>
      <w:r w:rsidRPr="007E26F3">
        <w:rPr>
          <w:rFonts w:asciiTheme="minorHAnsi" w:eastAsia="Calibri" w:hAnsiTheme="minorHAnsi" w:cstheme="minorHAnsi"/>
          <w:spacing w:val="-8"/>
        </w:rPr>
        <w:t xml:space="preserve"> </w:t>
      </w:r>
      <w:r w:rsidRPr="007E26F3">
        <w:rPr>
          <w:rFonts w:asciiTheme="minorHAnsi" w:eastAsia="Calibri" w:hAnsiTheme="minorHAnsi" w:cstheme="minorHAnsi"/>
          <w:spacing w:val="3"/>
        </w:rPr>
        <w:t>t</w:t>
      </w:r>
      <w:r w:rsidRPr="007E26F3">
        <w:rPr>
          <w:rFonts w:asciiTheme="minorHAnsi" w:eastAsia="Calibri" w:hAnsiTheme="minorHAnsi" w:cstheme="minorHAnsi"/>
          <w:spacing w:val="1"/>
        </w:rPr>
        <w:t>h</w:t>
      </w:r>
      <w:r w:rsidRPr="007E26F3">
        <w:rPr>
          <w:rFonts w:asciiTheme="minorHAnsi" w:eastAsia="Calibri" w:hAnsiTheme="minorHAnsi" w:cstheme="minorHAnsi"/>
        </w:rPr>
        <w:t>e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orm.</w:t>
      </w:r>
      <w:r w:rsidRPr="007E26F3">
        <w:rPr>
          <w:rFonts w:asciiTheme="minorHAnsi" w:eastAsia="Calibri" w:hAnsiTheme="minorHAnsi" w:cstheme="minorHAnsi"/>
          <w:spacing w:val="-1"/>
        </w:rPr>
        <w:t xml:space="preserve"> </w:t>
      </w:r>
      <w:r w:rsidRPr="007E26F3">
        <w:rPr>
          <w:rFonts w:asciiTheme="minorHAnsi" w:eastAsia="Calibri" w:hAnsiTheme="minorHAnsi" w:cstheme="minorHAnsi"/>
        </w:rPr>
        <w:t>B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gin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ach</w:t>
      </w:r>
      <w:r w:rsidRPr="007E26F3">
        <w:rPr>
          <w:rFonts w:asciiTheme="minorHAnsi" w:eastAsia="Calibri" w:hAnsiTheme="minorHAnsi" w:cstheme="minorHAnsi"/>
          <w:spacing w:val="-3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bu</w:t>
      </w:r>
      <w:r w:rsidRPr="007E26F3">
        <w:rPr>
          <w:rFonts w:asciiTheme="minorHAnsi" w:eastAsia="Calibri" w:hAnsiTheme="minorHAnsi" w:cstheme="minorHAnsi"/>
        </w:rPr>
        <w:t>ll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t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  <w:spacing w:val="-1"/>
        </w:rPr>
        <w:t>w</w:t>
      </w:r>
      <w:r w:rsidRPr="007E26F3">
        <w:rPr>
          <w:rFonts w:asciiTheme="minorHAnsi" w:eastAsia="Calibri" w:hAnsiTheme="minorHAnsi" w:cstheme="minorHAnsi"/>
          <w:spacing w:val="2"/>
        </w:rPr>
        <w:t>i</w:t>
      </w:r>
      <w:r w:rsidRPr="007E26F3">
        <w:rPr>
          <w:rFonts w:asciiTheme="minorHAnsi" w:eastAsia="Calibri" w:hAnsiTheme="minorHAnsi" w:cstheme="minorHAnsi"/>
        </w:rPr>
        <w:t>th an</w:t>
      </w:r>
      <w:r w:rsidRPr="007E26F3">
        <w:rPr>
          <w:rFonts w:asciiTheme="minorHAnsi" w:eastAsia="Calibri" w:hAnsiTheme="minorHAnsi" w:cstheme="minorHAnsi"/>
          <w:spacing w:val="-1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a</w:t>
      </w:r>
      <w:r w:rsidRPr="007E26F3">
        <w:rPr>
          <w:rFonts w:asciiTheme="minorHAnsi" w:eastAsia="Calibri" w:hAnsiTheme="minorHAnsi" w:cstheme="minorHAnsi"/>
        </w:rPr>
        <w:t>ction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  <w:spacing w:val="-1"/>
        </w:rPr>
        <w:t>ve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1"/>
        </w:rPr>
        <w:t>b</w:t>
      </w:r>
      <w:r w:rsidRPr="007E26F3">
        <w:rPr>
          <w:rFonts w:asciiTheme="minorHAnsi" w:eastAsia="Calibri" w:hAnsiTheme="minorHAnsi" w:cstheme="minorHAnsi"/>
        </w:rPr>
        <w:t>.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</w:rPr>
        <w:t>Li</w:t>
      </w:r>
      <w:r w:rsidRPr="007E26F3">
        <w:rPr>
          <w:rFonts w:asciiTheme="minorHAnsi" w:eastAsia="Calibri" w:hAnsiTheme="minorHAnsi" w:cstheme="minorHAnsi"/>
          <w:spacing w:val="-1"/>
        </w:rPr>
        <w:t>s</w:t>
      </w:r>
      <w:r w:rsidRPr="007E26F3">
        <w:rPr>
          <w:rFonts w:asciiTheme="minorHAnsi" w:eastAsia="Calibri" w:hAnsiTheme="minorHAnsi" w:cstheme="minorHAnsi"/>
        </w:rPr>
        <w:t>t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</w:rPr>
        <w:t>in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1"/>
        </w:rPr>
        <w:t>e</w:t>
      </w:r>
      <w:r w:rsidRPr="007E26F3">
        <w:rPr>
          <w:rFonts w:asciiTheme="minorHAnsi" w:eastAsia="Calibri" w:hAnsiTheme="minorHAnsi" w:cstheme="minorHAnsi"/>
          <w:spacing w:val="-1"/>
        </w:rPr>
        <w:t>ve</w:t>
      </w:r>
      <w:r w:rsidRPr="007E26F3">
        <w:rPr>
          <w:rFonts w:asciiTheme="minorHAnsi" w:eastAsia="Calibri" w:hAnsiTheme="minorHAnsi" w:cstheme="minorHAnsi"/>
          <w:spacing w:val="2"/>
        </w:rPr>
        <w:t>r</w:t>
      </w:r>
      <w:r w:rsidRPr="007E26F3">
        <w:rPr>
          <w:rFonts w:asciiTheme="minorHAnsi" w:eastAsia="Calibri" w:hAnsiTheme="minorHAnsi" w:cstheme="minorHAnsi"/>
          <w:spacing w:val="-1"/>
        </w:rPr>
        <w:t>s</w:t>
      </w:r>
      <w:r w:rsidRPr="007E26F3">
        <w:rPr>
          <w:rFonts w:asciiTheme="minorHAnsi" w:eastAsia="Calibri" w:hAnsiTheme="minorHAnsi" w:cstheme="minorHAnsi"/>
        </w:rPr>
        <w:t>e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</w:rPr>
        <w:t>c</w:t>
      </w:r>
      <w:r w:rsidRPr="007E26F3">
        <w:rPr>
          <w:rFonts w:asciiTheme="minorHAnsi" w:eastAsia="Calibri" w:hAnsiTheme="minorHAnsi" w:cstheme="minorHAnsi"/>
          <w:spacing w:val="1"/>
        </w:rPr>
        <w:t>h</w:t>
      </w:r>
      <w:r w:rsidRPr="007E26F3">
        <w:rPr>
          <w:rFonts w:asciiTheme="minorHAnsi" w:eastAsia="Calibri" w:hAnsiTheme="minorHAnsi" w:cstheme="minorHAnsi"/>
          <w:spacing w:val="3"/>
        </w:rPr>
        <w:t>r</w:t>
      </w:r>
      <w:r w:rsidRPr="007E26F3">
        <w:rPr>
          <w:rFonts w:asciiTheme="minorHAnsi" w:eastAsia="Calibri" w:hAnsiTheme="minorHAnsi" w:cstheme="minorHAnsi"/>
        </w:rPr>
        <w:t>o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ological</w:t>
      </w:r>
      <w:r w:rsidRPr="007E26F3">
        <w:rPr>
          <w:rFonts w:asciiTheme="minorHAnsi" w:eastAsia="Calibri" w:hAnsiTheme="minorHAnsi" w:cstheme="minorHAnsi"/>
          <w:spacing w:val="-10"/>
        </w:rPr>
        <w:t xml:space="preserve"> </w:t>
      </w:r>
      <w:r w:rsidRPr="007E26F3">
        <w:rPr>
          <w:rFonts w:asciiTheme="minorHAnsi" w:eastAsia="Calibri" w:hAnsiTheme="minorHAnsi" w:cstheme="minorHAnsi"/>
        </w:rPr>
        <w:t>or</w:t>
      </w:r>
      <w:r w:rsidRPr="007E26F3">
        <w:rPr>
          <w:rFonts w:asciiTheme="minorHAnsi" w:eastAsia="Calibri" w:hAnsiTheme="minorHAnsi" w:cstheme="minorHAnsi"/>
          <w:spacing w:val="1"/>
        </w:rPr>
        <w:t>d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</w:rPr>
        <w:t>(</w:t>
      </w:r>
      <w:r w:rsidRPr="007E26F3">
        <w:rPr>
          <w:rFonts w:asciiTheme="minorHAnsi" w:eastAsia="Calibri" w:hAnsiTheme="minorHAnsi" w:cstheme="minorHAnsi"/>
          <w:spacing w:val="-1"/>
        </w:rPr>
        <w:t>s</w:t>
      </w:r>
      <w:r w:rsidRPr="007E26F3">
        <w:rPr>
          <w:rFonts w:asciiTheme="minorHAnsi" w:eastAsia="Calibri" w:hAnsiTheme="minorHAnsi" w:cstheme="minorHAnsi"/>
        </w:rPr>
        <w:t>t</w:t>
      </w:r>
      <w:r w:rsidRPr="007E26F3">
        <w:rPr>
          <w:rFonts w:asciiTheme="minorHAnsi" w:eastAsia="Calibri" w:hAnsiTheme="minorHAnsi" w:cstheme="minorHAnsi"/>
          <w:spacing w:val="1"/>
        </w:rPr>
        <w:t>a</w:t>
      </w:r>
      <w:r w:rsidRPr="007E26F3">
        <w:rPr>
          <w:rFonts w:asciiTheme="minorHAnsi" w:eastAsia="Calibri" w:hAnsiTheme="minorHAnsi" w:cstheme="minorHAnsi"/>
        </w:rPr>
        <w:t>rti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 xml:space="preserve">g </w:t>
      </w:r>
      <w:r w:rsidRPr="007E26F3">
        <w:rPr>
          <w:rFonts w:asciiTheme="minorHAnsi" w:eastAsia="Calibri" w:hAnsiTheme="minorHAnsi" w:cstheme="minorHAnsi"/>
          <w:spacing w:val="-1"/>
        </w:rPr>
        <w:t>w</w:t>
      </w:r>
      <w:r w:rsidRPr="007E26F3">
        <w:rPr>
          <w:rFonts w:asciiTheme="minorHAnsi" w:eastAsia="Calibri" w:hAnsiTheme="minorHAnsi" w:cstheme="minorHAnsi"/>
        </w:rPr>
        <w:t>ith</w:t>
      </w:r>
      <w:r w:rsidRPr="007E26F3">
        <w:rPr>
          <w:rFonts w:asciiTheme="minorHAnsi" w:eastAsia="Calibri" w:hAnsiTheme="minorHAnsi" w:cstheme="minorHAnsi"/>
          <w:spacing w:val="-3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y</w:t>
      </w:r>
      <w:r w:rsidRPr="007E26F3">
        <w:rPr>
          <w:rFonts w:asciiTheme="minorHAnsi" w:eastAsia="Calibri" w:hAnsiTheme="minorHAnsi" w:cstheme="minorHAnsi"/>
        </w:rPr>
        <w:t>o</w:t>
      </w:r>
      <w:r w:rsidRPr="007E26F3">
        <w:rPr>
          <w:rFonts w:asciiTheme="minorHAnsi" w:eastAsia="Calibri" w:hAnsiTheme="minorHAnsi" w:cstheme="minorHAnsi"/>
          <w:spacing w:val="1"/>
        </w:rPr>
        <w:t>u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</w:rPr>
        <w:t>c</w:t>
      </w:r>
      <w:r w:rsidRPr="007E26F3">
        <w:rPr>
          <w:rFonts w:asciiTheme="minorHAnsi" w:eastAsia="Calibri" w:hAnsiTheme="minorHAnsi" w:cstheme="minorHAnsi"/>
          <w:spacing w:val="1"/>
        </w:rPr>
        <w:t>u</w:t>
      </w:r>
      <w:r w:rsidRPr="007E26F3">
        <w:rPr>
          <w:rFonts w:asciiTheme="minorHAnsi" w:eastAsia="Calibri" w:hAnsiTheme="minorHAnsi" w:cstheme="minorHAnsi"/>
        </w:rPr>
        <w:t>rre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t</w:t>
      </w:r>
      <w:r w:rsidRPr="007E26F3">
        <w:rPr>
          <w:rFonts w:asciiTheme="minorHAnsi" w:eastAsia="Calibri" w:hAnsiTheme="minorHAnsi" w:cstheme="minorHAnsi"/>
          <w:spacing w:val="-5"/>
        </w:rPr>
        <w:t xml:space="preserve"> </w:t>
      </w:r>
      <w:r w:rsidRPr="007E26F3">
        <w:rPr>
          <w:rFonts w:asciiTheme="minorHAnsi" w:eastAsia="Calibri" w:hAnsiTheme="minorHAnsi" w:cstheme="minorHAnsi"/>
        </w:rPr>
        <w:t>j</w:t>
      </w:r>
      <w:r w:rsidRPr="007E26F3">
        <w:rPr>
          <w:rFonts w:asciiTheme="minorHAnsi" w:eastAsia="Calibri" w:hAnsiTheme="minorHAnsi" w:cstheme="minorHAnsi"/>
          <w:spacing w:val="1"/>
        </w:rPr>
        <w:t>o</w:t>
      </w:r>
      <w:r w:rsidRPr="007E26F3">
        <w:rPr>
          <w:rFonts w:asciiTheme="minorHAnsi" w:eastAsia="Calibri" w:hAnsiTheme="minorHAnsi" w:cstheme="minorHAnsi"/>
        </w:rPr>
        <w:t>b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an</w:t>
      </w:r>
      <w:r w:rsidRPr="007E26F3">
        <w:rPr>
          <w:rFonts w:asciiTheme="minorHAnsi" w:eastAsia="Calibri" w:hAnsiTheme="minorHAnsi" w:cstheme="minorHAnsi"/>
        </w:rPr>
        <w:t>d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</w:rPr>
        <w:t>wo</w:t>
      </w:r>
      <w:r w:rsidRPr="007E26F3">
        <w:rPr>
          <w:rFonts w:asciiTheme="minorHAnsi" w:eastAsia="Calibri" w:hAnsiTheme="minorHAnsi" w:cstheme="minorHAnsi"/>
          <w:spacing w:val="-2"/>
        </w:rPr>
        <w:t>r</w:t>
      </w:r>
      <w:r w:rsidRPr="007E26F3">
        <w:rPr>
          <w:rFonts w:asciiTheme="minorHAnsi" w:eastAsia="Calibri" w:hAnsiTheme="minorHAnsi" w:cstheme="minorHAnsi"/>
        </w:rPr>
        <w:t>ki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g</w:t>
      </w:r>
      <w:r w:rsidRPr="007E26F3">
        <w:rPr>
          <w:rFonts w:asciiTheme="minorHAnsi" w:eastAsia="Calibri" w:hAnsiTheme="minorHAnsi" w:cstheme="minorHAnsi"/>
          <w:spacing w:val="-7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b</w:t>
      </w:r>
      <w:r w:rsidRPr="007E26F3">
        <w:rPr>
          <w:rFonts w:asciiTheme="minorHAnsi" w:eastAsia="Calibri" w:hAnsiTheme="minorHAnsi" w:cstheme="minorHAnsi"/>
        </w:rPr>
        <w:t>ac</w:t>
      </w:r>
      <w:r w:rsidRPr="007E26F3">
        <w:rPr>
          <w:rFonts w:asciiTheme="minorHAnsi" w:eastAsia="Calibri" w:hAnsiTheme="minorHAnsi" w:cstheme="minorHAnsi"/>
          <w:spacing w:val="1"/>
        </w:rPr>
        <w:t>k</w:t>
      </w:r>
      <w:r w:rsidRPr="007E26F3">
        <w:rPr>
          <w:rFonts w:asciiTheme="minorHAnsi" w:eastAsia="Calibri" w:hAnsiTheme="minorHAnsi" w:cstheme="minorHAnsi"/>
        </w:rPr>
        <w:t>).</w:t>
      </w:r>
    </w:p>
    <w:p w14:paraId="4E664C3F" w14:textId="77777777" w:rsidR="002866CC" w:rsidRPr="007E26F3" w:rsidRDefault="002866CC">
      <w:pPr>
        <w:spacing w:line="200" w:lineRule="exact"/>
        <w:rPr>
          <w:rFonts w:asciiTheme="minorHAnsi" w:hAnsiTheme="minorHAnsi" w:cstheme="minorHAnsi"/>
        </w:rPr>
      </w:pPr>
    </w:p>
    <w:p w14:paraId="4587DEB5" w14:textId="77777777" w:rsidR="002866CC" w:rsidRPr="007E26F3" w:rsidRDefault="002866CC">
      <w:pPr>
        <w:spacing w:before="8" w:line="280" w:lineRule="exact"/>
        <w:rPr>
          <w:rFonts w:asciiTheme="minorHAnsi" w:hAnsiTheme="minorHAnsi" w:cstheme="minorHAnsi"/>
          <w:sz w:val="28"/>
          <w:szCs w:val="28"/>
        </w:rPr>
      </w:pPr>
    </w:p>
    <w:p w14:paraId="0877AD15" w14:textId="77777777" w:rsidR="002866CC" w:rsidRPr="007E26F3" w:rsidRDefault="007E26F3">
      <w:pPr>
        <w:ind w:right="112"/>
        <w:rPr>
          <w:rFonts w:asciiTheme="minorHAnsi" w:eastAsia="Calibri" w:hAnsiTheme="minorHAnsi" w:cstheme="minorHAnsi"/>
        </w:rPr>
      </w:pPr>
      <w:r w:rsidRPr="007E26F3">
        <w:rPr>
          <w:rFonts w:asciiTheme="minorHAnsi" w:eastAsia="Calibri" w:hAnsiTheme="minorHAnsi" w:cstheme="minorHAnsi"/>
          <w:b/>
          <w:spacing w:val="-1"/>
        </w:rPr>
        <w:t>A</w:t>
      </w:r>
      <w:r w:rsidRPr="007E26F3">
        <w:rPr>
          <w:rFonts w:asciiTheme="minorHAnsi" w:eastAsia="Calibri" w:hAnsiTheme="minorHAnsi" w:cstheme="minorHAnsi"/>
          <w:b/>
          <w:spacing w:val="1"/>
        </w:rPr>
        <w:t>dd</w:t>
      </w:r>
      <w:r w:rsidRPr="007E26F3">
        <w:rPr>
          <w:rFonts w:asciiTheme="minorHAnsi" w:eastAsia="Calibri" w:hAnsiTheme="minorHAnsi" w:cstheme="minorHAnsi"/>
          <w:b/>
          <w:spacing w:val="-1"/>
        </w:rPr>
        <w:t>i</w:t>
      </w:r>
      <w:r w:rsidRPr="007E26F3">
        <w:rPr>
          <w:rFonts w:asciiTheme="minorHAnsi" w:eastAsia="Calibri" w:hAnsiTheme="minorHAnsi" w:cstheme="minorHAnsi"/>
          <w:b/>
        </w:rPr>
        <w:t>tio</w:t>
      </w:r>
      <w:r w:rsidRPr="007E26F3">
        <w:rPr>
          <w:rFonts w:asciiTheme="minorHAnsi" w:eastAsia="Calibri" w:hAnsiTheme="minorHAnsi" w:cstheme="minorHAnsi"/>
          <w:b/>
          <w:spacing w:val="1"/>
        </w:rPr>
        <w:t>n</w:t>
      </w:r>
      <w:r w:rsidRPr="007E26F3">
        <w:rPr>
          <w:rFonts w:asciiTheme="minorHAnsi" w:eastAsia="Calibri" w:hAnsiTheme="minorHAnsi" w:cstheme="minorHAnsi"/>
          <w:b/>
        </w:rPr>
        <w:t>al</w:t>
      </w:r>
      <w:r w:rsidRPr="007E26F3">
        <w:rPr>
          <w:rFonts w:asciiTheme="minorHAnsi" w:eastAsia="Calibri" w:hAnsiTheme="minorHAnsi" w:cstheme="minorHAnsi"/>
          <w:b/>
          <w:spacing w:val="-10"/>
        </w:rPr>
        <w:t xml:space="preserve"> </w:t>
      </w:r>
      <w:r w:rsidRPr="007E26F3">
        <w:rPr>
          <w:rFonts w:asciiTheme="minorHAnsi" w:eastAsia="Calibri" w:hAnsiTheme="minorHAnsi" w:cstheme="minorHAnsi"/>
          <w:b/>
          <w:spacing w:val="2"/>
        </w:rPr>
        <w:t>E</w:t>
      </w:r>
      <w:r w:rsidRPr="007E26F3">
        <w:rPr>
          <w:rFonts w:asciiTheme="minorHAnsi" w:eastAsia="Calibri" w:hAnsiTheme="minorHAnsi" w:cstheme="minorHAnsi"/>
          <w:b/>
        </w:rPr>
        <w:t>x</w:t>
      </w:r>
      <w:r w:rsidRPr="007E26F3">
        <w:rPr>
          <w:rFonts w:asciiTheme="minorHAnsi" w:eastAsia="Calibri" w:hAnsiTheme="minorHAnsi" w:cstheme="minorHAnsi"/>
          <w:b/>
          <w:spacing w:val="1"/>
        </w:rPr>
        <w:t>p</w:t>
      </w:r>
      <w:r w:rsidRPr="007E26F3">
        <w:rPr>
          <w:rFonts w:asciiTheme="minorHAnsi" w:eastAsia="Calibri" w:hAnsiTheme="minorHAnsi" w:cstheme="minorHAnsi"/>
          <w:b/>
        </w:rPr>
        <w:t>e</w:t>
      </w:r>
      <w:r w:rsidRPr="007E26F3">
        <w:rPr>
          <w:rFonts w:asciiTheme="minorHAnsi" w:eastAsia="Calibri" w:hAnsiTheme="minorHAnsi" w:cstheme="minorHAnsi"/>
          <w:b/>
          <w:spacing w:val="1"/>
        </w:rPr>
        <w:t>r</w:t>
      </w:r>
      <w:r w:rsidRPr="007E26F3">
        <w:rPr>
          <w:rFonts w:asciiTheme="minorHAnsi" w:eastAsia="Calibri" w:hAnsiTheme="minorHAnsi" w:cstheme="minorHAnsi"/>
          <w:b/>
          <w:spacing w:val="-1"/>
        </w:rPr>
        <w:t>i</w:t>
      </w:r>
      <w:r w:rsidRPr="007E26F3">
        <w:rPr>
          <w:rFonts w:asciiTheme="minorHAnsi" w:eastAsia="Calibri" w:hAnsiTheme="minorHAnsi" w:cstheme="minorHAnsi"/>
          <w:b/>
        </w:rPr>
        <w:t>e</w:t>
      </w:r>
      <w:r w:rsidRPr="007E26F3">
        <w:rPr>
          <w:rFonts w:asciiTheme="minorHAnsi" w:eastAsia="Calibri" w:hAnsiTheme="minorHAnsi" w:cstheme="minorHAnsi"/>
          <w:b/>
          <w:spacing w:val="1"/>
        </w:rPr>
        <w:t>nc</w:t>
      </w:r>
      <w:r w:rsidRPr="007E26F3">
        <w:rPr>
          <w:rFonts w:asciiTheme="minorHAnsi" w:eastAsia="Calibri" w:hAnsiTheme="minorHAnsi" w:cstheme="minorHAnsi"/>
          <w:b/>
        </w:rPr>
        <w:t>e:</w:t>
      </w:r>
      <w:r w:rsidRPr="007E26F3">
        <w:rPr>
          <w:rFonts w:asciiTheme="minorHAnsi" w:eastAsia="Calibri" w:hAnsiTheme="minorHAnsi" w:cstheme="minorHAnsi"/>
          <w:b/>
          <w:spacing w:val="-7"/>
        </w:rPr>
        <w:t xml:space="preserve"> </w:t>
      </w:r>
      <w:r w:rsidRPr="007E26F3">
        <w:rPr>
          <w:rFonts w:asciiTheme="minorHAnsi" w:eastAsia="Calibri" w:hAnsiTheme="minorHAnsi" w:cstheme="minorHAnsi"/>
          <w:spacing w:val="-1"/>
        </w:rPr>
        <w:t>Us</w:t>
      </w:r>
      <w:r w:rsidRPr="007E26F3">
        <w:rPr>
          <w:rFonts w:asciiTheme="minorHAnsi" w:eastAsia="Calibri" w:hAnsiTheme="minorHAnsi" w:cstheme="minorHAnsi"/>
        </w:rPr>
        <w:t>e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t</w:t>
      </w:r>
      <w:r w:rsidRPr="007E26F3">
        <w:rPr>
          <w:rFonts w:asciiTheme="minorHAnsi" w:eastAsia="Calibri" w:hAnsiTheme="minorHAnsi" w:cstheme="minorHAnsi"/>
          <w:spacing w:val="3"/>
        </w:rPr>
        <w:t>h</w:t>
      </w:r>
      <w:r w:rsidRPr="007E26F3">
        <w:rPr>
          <w:rFonts w:asciiTheme="minorHAnsi" w:eastAsia="Calibri" w:hAnsiTheme="minorHAnsi" w:cstheme="minorHAnsi"/>
        </w:rPr>
        <w:t>is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  <w:spacing w:val="2"/>
        </w:rPr>
        <w:t>s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ction</w:t>
      </w:r>
      <w:r w:rsidRPr="007E26F3">
        <w:rPr>
          <w:rFonts w:asciiTheme="minorHAnsi" w:eastAsia="Calibri" w:hAnsiTheme="minorHAnsi" w:cstheme="minorHAnsi"/>
          <w:spacing w:val="-5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t</w:t>
      </w:r>
      <w:r w:rsidRPr="007E26F3">
        <w:rPr>
          <w:rFonts w:asciiTheme="minorHAnsi" w:eastAsia="Calibri" w:hAnsiTheme="minorHAnsi" w:cstheme="minorHAnsi"/>
        </w:rPr>
        <w:t>o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d</w:t>
      </w:r>
      <w:r w:rsidRPr="007E26F3">
        <w:rPr>
          <w:rFonts w:asciiTheme="minorHAnsi" w:eastAsia="Calibri" w:hAnsiTheme="minorHAnsi" w:cstheme="minorHAnsi"/>
        </w:rPr>
        <w:t>i</w:t>
      </w:r>
      <w:r w:rsidRPr="007E26F3">
        <w:rPr>
          <w:rFonts w:asciiTheme="minorHAnsi" w:eastAsia="Calibri" w:hAnsiTheme="minorHAnsi" w:cstheme="minorHAnsi"/>
          <w:spacing w:val="-1"/>
        </w:rPr>
        <w:t>s</w:t>
      </w:r>
      <w:r w:rsidRPr="007E26F3">
        <w:rPr>
          <w:rFonts w:asciiTheme="minorHAnsi" w:eastAsia="Calibri" w:hAnsiTheme="minorHAnsi" w:cstheme="minorHAnsi"/>
        </w:rPr>
        <w:t>c</w:t>
      </w:r>
      <w:r w:rsidRPr="007E26F3">
        <w:rPr>
          <w:rFonts w:asciiTheme="minorHAnsi" w:eastAsia="Calibri" w:hAnsiTheme="minorHAnsi" w:cstheme="minorHAnsi"/>
          <w:spacing w:val="1"/>
        </w:rPr>
        <w:t>us</w:t>
      </w:r>
      <w:r w:rsidRPr="007E26F3">
        <w:rPr>
          <w:rFonts w:asciiTheme="minorHAnsi" w:eastAsia="Calibri" w:hAnsiTheme="minorHAnsi" w:cstheme="minorHAnsi"/>
        </w:rPr>
        <w:t>s</w:t>
      </w:r>
      <w:r w:rsidRPr="007E26F3">
        <w:rPr>
          <w:rFonts w:asciiTheme="minorHAnsi" w:eastAsia="Calibri" w:hAnsiTheme="minorHAnsi" w:cstheme="minorHAnsi"/>
          <w:spacing w:val="-7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add</w:t>
      </w:r>
      <w:r w:rsidRPr="007E26F3">
        <w:rPr>
          <w:rFonts w:asciiTheme="minorHAnsi" w:eastAsia="Calibri" w:hAnsiTheme="minorHAnsi" w:cstheme="minorHAnsi"/>
        </w:rPr>
        <w:t>iti</w:t>
      </w:r>
      <w:r w:rsidRPr="007E26F3">
        <w:rPr>
          <w:rFonts w:asciiTheme="minorHAnsi" w:eastAsia="Calibri" w:hAnsiTheme="minorHAnsi" w:cstheme="minorHAnsi"/>
          <w:spacing w:val="1"/>
        </w:rPr>
        <w:t>on</w:t>
      </w:r>
      <w:r w:rsidRPr="007E26F3">
        <w:rPr>
          <w:rFonts w:asciiTheme="minorHAnsi" w:eastAsia="Calibri" w:hAnsiTheme="minorHAnsi" w:cstheme="minorHAnsi"/>
        </w:rPr>
        <w:t xml:space="preserve">al </w:t>
      </w:r>
      <w:r w:rsidRPr="007E26F3">
        <w:rPr>
          <w:rFonts w:asciiTheme="minorHAnsi" w:eastAsia="Calibri" w:hAnsiTheme="minorHAnsi" w:cstheme="minorHAnsi"/>
          <w:spacing w:val="-1"/>
        </w:rPr>
        <w:t>w</w:t>
      </w:r>
      <w:r w:rsidRPr="007E26F3">
        <w:rPr>
          <w:rFonts w:asciiTheme="minorHAnsi" w:eastAsia="Calibri" w:hAnsiTheme="minorHAnsi" w:cstheme="minorHAnsi"/>
        </w:rPr>
        <w:t>ork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</w:rPr>
        <w:t>ex</w:t>
      </w:r>
      <w:r w:rsidRPr="007E26F3">
        <w:rPr>
          <w:rFonts w:asciiTheme="minorHAnsi" w:eastAsia="Calibri" w:hAnsiTheme="minorHAnsi" w:cstheme="minorHAnsi"/>
          <w:spacing w:val="1"/>
        </w:rPr>
        <w:t>p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2"/>
        </w:rPr>
        <w:t>i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ce</w:t>
      </w:r>
      <w:r w:rsidRPr="007E26F3">
        <w:rPr>
          <w:rFonts w:asciiTheme="minorHAnsi" w:eastAsia="Calibri" w:hAnsiTheme="minorHAnsi" w:cstheme="minorHAnsi"/>
          <w:spacing w:val="-10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an</w:t>
      </w:r>
      <w:r w:rsidRPr="007E26F3">
        <w:rPr>
          <w:rFonts w:asciiTheme="minorHAnsi" w:eastAsia="Calibri" w:hAnsiTheme="minorHAnsi" w:cstheme="minorHAnsi"/>
        </w:rPr>
        <w:t>d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t</w:t>
      </w:r>
      <w:r w:rsidRPr="007E26F3">
        <w:rPr>
          <w:rFonts w:asciiTheme="minorHAnsi" w:eastAsia="Calibri" w:hAnsiTheme="minorHAnsi" w:cstheme="minorHAnsi"/>
        </w:rPr>
        <w:t>o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</w:rPr>
        <w:t>sh</w:t>
      </w:r>
      <w:r w:rsidRPr="007E26F3">
        <w:rPr>
          <w:rFonts w:asciiTheme="minorHAnsi" w:eastAsia="Calibri" w:hAnsiTheme="minorHAnsi" w:cstheme="minorHAnsi"/>
          <w:spacing w:val="1"/>
        </w:rPr>
        <w:t>o</w:t>
      </w:r>
      <w:r w:rsidRPr="007E26F3">
        <w:rPr>
          <w:rFonts w:asciiTheme="minorHAnsi" w:eastAsia="Calibri" w:hAnsiTheme="minorHAnsi" w:cstheme="minorHAnsi"/>
        </w:rPr>
        <w:t>w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  <w:spacing w:val="-1"/>
        </w:rPr>
        <w:t>s</w:t>
      </w:r>
      <w:r w:rsidRPr="007E26F3">
        <w:rPr>
          <w:rFonts w:asciiTheme="minorHAnsi" w:eastAsia="Calibri" w:hAnsiTheme="minorHAnsi" w:cstheme="minorHAnsi"/>
        </w:rPr>
        <w:t>o</w:t>
      </w:r>
      <w:r w:rsidRPr="007E26F3">
        <w:rPr>
          <w:rFonts w:asciiTheme="minorHAnsi" w:eastAsia="Calibri" w:hAnsiTheme="minorHAnsi" w:cstheme="minorHAnsi"/>
          <w:spacing w:val="1"/>
        </w:rPr>
        <w:t>m</w:t>
      </w:r>
      <w:r w:rsidRPr="007E26F3">
        <w:rPr>
          <w:rFonts w:asciiTheme="minorHAnsi" w:eastAsia="Calibri" w:hAnsiTheme="minorHAnsi" w:cstheme="minorHAnsi"/>
        </w:rPr>
        <w:t>e</w:t>
      </w:r>
      <w:r w:rsidRPr="007E26F3">
        <w:rPr>
          <w:rFonts w:asciiTheme="minorHAnsi" w:eastAsia="Calibri" w:hAnsiTheme="minorHAnsi" w:cstheme="minorHAnsi"/>
          <w:spacing w:val="-5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o</w:t>
      </w:r>
      <w:r w:rsidRPr="007E26F3">
        <w:rPr>
          <w:rFonts w:asciiTheme="minorHAnsi" w:eastAsia="Calibri" w:hAnsiTheme="minorHAnsi" w:cstheme="minorHAnsi"/>
        </w:rPr>
        <w:t>f</w:t>
      </w:r>
      <w:r w:rsidRPr="007E26F3">
        <w:rPr>
          <w:rFonts w:asciiTheme="minorHAnsi" w:eastAsia="Calibri" w:hAnsiTheme="minorHAnsi" w:cstheme="minorHAnsi"/>
          <w:spacing w:val="-3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y</w:t>
      </w:r>
      <w:r w:rsidRPr="007E26F3">
        <w:rPr>
          <w:rFonts w:asciiTheme="minorHAnsi" w:eastAsia="Calibri" w:hAnsiTheme="minorHAnsi" w:cstheme="minorHAnsi"/>
        </w:rPr>
        <w:t>o</w:t>
      </w:r>
      <w:r w:rsidRPr="007E26F3">
        <w:rPr>
          <w:rFonts w:asciiTheme="minorHAnsi" w:eastAsia="Calibri" w:hAnsiTheme="minorHAnsi" w:cstheme="minorHAnsi"/>
          <w:spacing w:val="1"/>
        </w:rPr>
        <w:t>u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  <w:spacing w:val="-1"/>
        </w:rPr>
        <w:t>w</w:t>
      </w:r>
      <w:r w:rsidRPr="007E26F3">
        <w:rPr>
          <w:rFonts w:asciiTheme="minorHAnsi" w:eastAsia="Calibri" w:hAnsiTheme="minorHAnsi" w:cstheme="minorHAnsi"/>
        </w:rPr>
        <w:t>ork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h</w:t>
      </w:r>
      <w:r w:rsidRPr="007E26F3">
        <w:rPr>
          <w:rFonts w:asciiTheme="minorHAnsi" w:eastAsia="Calibri" w:hAnsiTheme="minorHAnsi" w:cstheme="minorHAnsi"/>
        </w:rPr>
        <w:t>i</w:t>
      </w:r>
      <w:r w:rsidRPr="007E26F3">
        <w:rPr>
          <w:rFonts w:asciiTheme="minorHAnsi" w:eastAsia="Calibri" w:hAnsiTheme="minorHAnsi" w:cstheme="minorHAnsi"/>
          <w:spacing w:val="-1"/>
        </w:rPr>
        <w:t>s</w:t>
      </w:r>
      <w:r w:rsidRPr="007E26F3">
        <w:rPr>
          <w:rFonts w:asciiTheme="minorHAnsi" w:eastAsia="Calibri" w:hAnsiTheme="minorHAnsi" w:cstheme="minorHAnsi"/>
        </w:rPr>
        <w:t>t</w:t>
      </w:r>
      <w:r w:rsidRPr="007E26F3">
        <w:rPr>
          <w:rFonts w:asciiTheme="minorHAnsi" w:eastAsia="Calibri" w:hAnsiTheme="minorHAnsi" w:cstheme="minorHAnsi"/>
          <w:spacing w:val="1"/>
        </w:rPr>
        <w:t>o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1"/>
        </w:rPr>
        <w:t>y</w:t>
      </w:r>
      <w:r w:rsidRPr="007E26F3">
        <w:rPr>
          <w:rFonts w:asciiTheme="minorHAnsi" w:eastAsia="Calibri" w:hAnsiTheme="minorHAnsi" w:cstheme="minorHAnsi"/>
        </w:rPr>
        <w:t>.</w:t>
      </w:r>
      <w:r w:rsidRPr="007E26F3">
        <w:rPr>
          <w:rFonts w:asciiTheme="minorHAnsi" w:eastAsia="Calibri" w:hAnsiTheme="minorHAnsi" w:cstheme="minorHAnsi"/>
          <w:spacing w:val="39"/>
        </w:rPr>
        <w:t xml:space="preserve"> </w:t>
      </w:r>
      <w:r w:rsidRPr="007E26F3">
        <w:rPr>
          <w:rFonts w:asciiTheme="minorHAnsi" w:eastAsia="Calibri" w:hAnsiTheme="minorHAnsi" w:cstheme="minorHAnsi"/>
        </w:rPr>
        <w:t>T</w:t>
      </w:r>
      <w:r w:rsidRPr="007E26F3">
        <w:rPr>
          <w:rFonts w:asciiTheme="minorHAnsi" w:eastAsia="Calibri" w:hAnsiTheme="minorHAnsi" w:cstheme="minorHAnsi"/>
          <w:spacing w:val="2"/>
        </w:rPr>
        <w:t>r</w:t>
      </w:r>
      <w:r w:rsidRPr="007E26F3">
        <w:rPr>
          <w:rFonts w:asciiTheme="minorHAnsi" w:eastAsia="Calibri" w:hAnsiTheme="minorHAnsi" w:cstheme="minorHAnsi"/>
        </w:rPr>
        <w:t>y to</w:t>
      </w:r>
      <w:r w:rsidRPr="007E26F3">
        <w:rPr>
          <w:rFonts w:asciiTheme="minorHAnsi" w:eastAsia="Calibri" w:hAnsiTheme="minorHAnsi" w:cstheme="minorHAnsi"/>
          <w:spacing w:val="-1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t</w:t>
      </w:r>
      <w:r w:rsidRPr="007E26F3">
        <w:rPr>
          <w:rFonts w:asciiTheme="minorHAnsi" w:eastAsia="Calibri" w:hAnsiTheme="minorHAnsi" w:cstheme="minorHAnsi"/>
        </w:rPr>
        <w:t>o</w:t>
      </w:r>
      <w:r w:rsidRPr="007E26F3">
        <w:rPr>
          <w:rFonts w:asciiTheme="minorHAnsi" w:eastAsia="Calibri" w:hAnsiTheme="minorHAnsi" w:cstheme="minorHAnsi"/>
          <w:spacing w:val="1"/>
        </w:rPr>
        <w:t>u</w:t>
      </w:r>
      <w:r w:rsidRPr="007E26F3">
        <w:rPr>
          <w:rFonts w:asciiTheme="minorHAnsi" w:eastAsia="Calibri" w:hAnsiTheme="minorHAnsi" w:cstheme="minorHAnsi"/>
        </w:rPr>
        <w:t>ch</w:t>
      </w:r>
      <w:r w:rsidRPr="007E26F3">
        <w:rPr>
          <w:rFonts w:asciiTheme="minorHAnsi" w:eastAsia="Calibri" w:hAnsiTheme="minorHAnsi" w:cstheme="minorHAnsi"/>
          <w:spacing w:val="-5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o</w:t>
      </w:r>
      <w:r w:rsidRPr="007E26F3">
        <w:rPr>
          <w:rFonts w:asciiTheme="minorHAnsi" w:eastAsia="Calibri" w:hAnsiTheme="minorHAnsi" w:cstheme="minorHAnsi"/>
        </w:rPr>
        <w:t>n</w:t>
      </w:r>
      <w:r w:rsidRPr="007E26F3">
        <w:rPr>
          <w:rFonts w:asciiTheme="minorHAnsi" w:eastAsia="Calibri" w:hAnsiTheme="minorHAnsi" w:cstheme="minorHAnsi"/>
          <w:spacing w:val="-1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t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-2"/>
        </w:rPr>
        <w:t>a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  <w:spacing w:val="-1"/>
        </w:rPr>
        <w:t>sfe</w:t>
      </w:r>
      <w:r w:rsidRPr="007E26F3">
        <w:rPr>
          <w:rFonts w:asciiTheme="minorHAnsi" w:eastAsia="Calibri" w:hAnsiTheme="minorHAnsi" w:cstheme="minorHAnsi"/>
        </w:rPr>
        <w:t>rr</w:t>
      </w:r>
      <w:r w:rsidRPr="007E26F3">
        <w:rPr>
          <w:rFonts w:asciiTheme="minorHAnsi" w:eastAsia="Calibri" w:hAnsiTheme="minorHAnsi" w:cstheme="minorHAnsi"/>
          <w:spacing w:val="1"/>
        </w:rPr>
        <w:t>ab</w:t>
      </w:r>
      <w:r w:rsidRPr="007E26F3">
        <w:rPr>
          <w:rFonts w:asciiTheme="minorHAnsi" w:eastAsia="Calibri" w:hAnsiTheme="minorHAnsi" w:cstheme="minorHAnsi"/>
        </w:rPr>
        <w:t>le</w:t>
      </w:r>
      <w:r w:rsidRPr="007E26F3">
        <w:rPr>
          <w:rFonts w:asciiTheme="minorHAnsi" w:eastAsia="Calibri" w:hAnsiTheme="minorHAnsi" w:cstheme="minorHAnsi"/>
          <w:spacing w:val="-9"/>
        </w:rPr>
        <w:t xml:space="preserve"> </w:t>
      </w:r>
      <w:r w:rsidRPr="007E26F3">
        <w:rPr>
          <w:rFonts w:asciiTheme="minorHAnsi" w:eastAsia="Calibri" w:hAnsiTheme="minorHAnsi" w:cstheme="minorHAnsi"/>
          <w:spacing w:val="-1"/>
        </w:rPr>
        <w:t>s</w:t>
      </w:r>
      <w:r w:rsidRPr="007E26F3">
        <w:rPr>
          <w:rFonts w:asciiTheme="minorHAnsi" w:eastAsia="Calibri" w:hAnsiTheme="minorHAnsi" w:cstheme="minorHAnsi"/>
        </w:rPr>
        <w:t>kil</w:t>
      </w:r>
      <w:r w:rsidRPr="007E26F3">
        <w:rPr>
          <w:rFonts w:asciiTheme="minorHAnsi" w:eastAsia="Calibri" w:hAnsiTheme="minorHAnsi" w:cstheme="minorHAnsi"/>
          <w:spacing w:val="3"/>
        </w:rPr>
        <w:t>l</w:t>
      </w:r>
      <w:r w:rsidRPr="007E26F3">
        <w:rPr>
          <w:rFonts w:asciiTheme="minorHAnsi" w:eastAsia="Calibri" w:hAnsiTheme="minorHAnsi" w:cstheme="minorHAnsi"/>
        </w:rPr>
        <w:t>s</w:t>
      </w:r>
      <w:r w:rsidRPr="007E26F3">
        <w:rPr>
          <w:rFonts w:asciiTheme="minorHAnsi" w:eastAsia="Calibri" w:hAnsiTheme="minorHAnsi" w:cstheme="minorHAnsi"/>
          <w:spacing w:val="-5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th</w:t>
      </w:r>
      <w:r w:rsidRPr="007E26F3">
        <w:rPr>
          <w:rFonts w:asciiTheme="minorHAnsi" w:eastAsia="Calibri" w:hAnsiTheme="minorHAnsi" w:cstheme="minorHAnsi"/>
        </w:rPr>
        <w:t>at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</w:rPr>
        <w:t>wo</w:t>
      </w:r>
      <w:r w:rsidRPr="007E26F3">
        <w:rPr>
          <w:rFonts w:asciiTheme="minorHAnsi" w:eastAsia="Calibri" w:hAnsiTheme="minorHAnsi" w:cstheme="minorHAnsi"/>
          <w:spacing w:val="1"/>
        </w:rPr>
        <w:t>u</w:t>
      </w:r>
      <w:r w:rsidRPr="007E26F3">
        <w:rPr>
          <w:rFonts w:asciiTheme="minorHAnsi" w:eastAsia="Calibri" w:hAnsiTheme="minorHAnsi" w:cstheme="minorHAnsi"/>
        </w:rPr>
        <w:t>ld</w:t>
      </w:r>
      <w:r w:rsidRPr="007E26F3">
        <w:rPr>
          <w:rFonts w:asciiTheme="minorHAnsi" w:eastAsia="Calibri" w:hAnsiTheme="minorHAnsi" w:cstheme="minorHAnsi"/>
          <w:spacing w:val="-5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a</w:t>
      </w:r>
      <w:r w:rsidRPr="007E26F3">
        <w:rPr>
          <w:rFonts w:asciiTheme="minorHAnsi" w:eastAsia="Calibri" w:hAnsiTheme="minorHAnsi" w:cstheme="minorHAnsi"/>
        </w:rPr>
        <w:t>l</w:t>
      </w:r>
      <w:r w:rsidRPr="007E26F3">
        <w:rPr>
          <w:rFonts w:asciiTheme="minorHAnsi" w:eastAsia="Calibri" w:hAnsiTheme="minorHAnsi" w:cstheme="minorHAnsi"/>
          <w:spacing w:val="-1"/>
        </w:rPr>
        <w:t>s</w:t>
      </w:r>
      <w:r w:rsidRPr="007E26F3">
        <w:rPr>
          <w:rFonts w:asciiTheme="minorHAnsi" w:eastAsia="Calibri" w:hAnsiTheme="minorHAnsi" w:cstheme="minorHAnsi"/>
        </w:rPr>
        <w:t>o</w:t>
      </w:r>
      <w:r w:rsidRPr="007E26F3">
        <w:rPr>
          <w:rFonts w:asciiTheme="minorHAnsi" w:eastAsia="Calibri" w:hAnsiTheme="minorHAnsi" w:cstheme="minorHAnsi"/>
          <w:spacing w:val="-3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b</w:t>
      </w:r>
      <w:r w:rsidRPr="007E26F3">
        <w:rPr>
          <w:rFonts w:asciiTheme="minorHAnsi" w:eastAsia="Calibri" w:hAnsiTheme="minorHAnsi" w:cstheme="minorHAnsi"/>
        </w:rPr>
        <w:t>e</w:t>
      </w:r>
      <w:r w:rsidRPr="007E26F3">
        <w:rPr>
          <w:rFonts w:asciiTheme="minorHAnsi" w:eastAsia="Calibri" w:hAnsiTheme="minorHAnsi" w:cstheme="minorHAnsi"/>
          <w:spacing w:val="-3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b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  <w:spacing w:val="-1"/>
        </w:rPr>
        <w:t>ef</w:t>
      </w:r>
      <w:r w:rsidRPr="007E26F3">
        <w:rPr>
          <w:rFonts w:asciiTheme="minorHAnsi" w:eastAsia="Calibri" w:hAnsiTheme="minorHAnsi" w:cstheme="minorHAnsi"/>
          <w:spacing w:val="2"/>
        </w:rPr>
        <w:t>i</w:t>
      </w:r>
      <w:r w:rsidRPr="007E26F3">
        <w:rPr>
          <w:rFonts w:asciiTheme="minorHAnsi" w:eastAsia="Calibri" w:hAnsiTheme="minorHAnsi" w:cstheme="minorHAnsi"/>
        </w:rPr>
        <w:t>ci</w:t>
      </w:r>
      <w:r w:rsidRPr="007E26F3">
        <w:rPr>
          <w:rFonts w:asciiTheme="minorHAnsi" w:eastAsia="Calibri" w:hAnsiTheme="minorHAnsi" w:cstheme="minorHAnsi"/>
          <w:spacing w:val="3"/>
        </w:rPr>
        <w:t>a</w:t>
      </w:r>
      <w:r w:rsidRPr="007E26F3">
        <w:rPr>
          <w:rFonts w:asciiTheme="minorHAnsi" w:eastAsia="Calibri" w:hAnsiTheme="minorHAnsi" w:cstheme="minorHAnsi"/>
        </w:rPr>
        <w:t>l</w:t>
      </w:r>
      <w:r w:rsidRPr="007E26F3">
        <w:rPr>
          <w:rFonts w:asciiTheme="minorHAnsi" w:eastAsia="Calibri" w:hAnsiTheme="minorHAnsi" w:cstheme="minorHAnsi"/>
          <w:spacing w:val="-8"/>
        </w:rPr>
        <w:t xml:space="preserve"> </w:t>
      </w:r>
      <w:r w:rsidRPr="007E26F3">
        <w:rPr>
          <w:rFonts w:asciiTheme="minorHAnsi" w:eastAsia="Calibri" w:hAnsiTheme="minorHAnsi" w:cstheme="minorHAnsi"/>
          <w:spacing w:val="6"/>
        </w:rPr>
        <w:t>i</w:t>
      </w:r>
      <w:r w:rsidRPr="007E26F3">
        <w:rPr>
          <w:rFonts w:asciiTheme="minorHAnsi" w:eastAsia="Calibri" w:hAnsiTheme="minorHAnsi" w:cstheme="minorHAnsi"/>
        </w:rPr>
        <w:t>n t</w:t>
      </w:r>
      <w:r w:rsidRPr="007E26F3">
        <w:rPr>
          <w:rFonts w:asciiTheme="minorHAnsi" w:eastAsia="Calibri" w:hAnsiTheme="minorHAnsi" w:cstheme="minorHAnsi"/>
          <w:spacing w:val="1"/>
        </w:rPr>
        <w:t>h</w:t>
      </w:r>
      <w:r w:rsidRPr="007E26F3">
        <w:rPr>
          <w:rFonts w:asciiTheme="minorHAnsi" w:eastAsia="Calibri" w:hAnsiTheme="minorHAnsi" w:cstheme="minorHAnsi"/>
        </w:rPr>
        <w:t>e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j</w:t>
      </w:r>
      <w:r w:rsidRPr="007E26F3">
        <w:rPr>
          <w:rFonts w:asciiTheme="minorHAnsi" w:eastAsia="Calibri" w:hAnsiTheme="minorHAnsi" w:cstheme="minorHAnsi"/>
        </w:rPr>
        <w:t>ob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y</w:t>
      </w:r>
      <w:r w:rsidRPr="007E26F3">
        <w:rPr>
          <w:rFonts w:asciiTheme="minorHAnsi" w:eastAsia="Calibri" w:hAnsiTheme="minorHAnsi" w:cstheme="minorHAnsi"/>
        </w:rPr>
        <w:t>ou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a</w:t>
      </w:r>
      <w:r w:rsidRPr="007E26F3">
        <w:rPr>
          <w:rFonts w:asciiTheme="minorHAnsi" w:eastAsia="Calibri" w:hAnsiTheme="minorHAnsi" w:cstheme="minorHAnsi"/>
        </w:rPr>
        <w:t>re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</w:rPr>
        <w:t>s</w:t>
      </w:r>
      <w:r w:rsidRPr="007E26F3">
        <w:rPr>
          <w:rFonts w:asciiTheme="minorHAnsi" w:eastAsia="Calibri" w:hAnsiTheme="minorHAnsi" w:cstheme="minorHAnsi"/>
          <w:spacing w:val="-1"/>
        </w:rPr>
        <w:t>ee</w:t>
      </w:r>
      <w:r w:rsidRPr="007E26F3">
        <w:rPr>
          <w:rFonts w:asciiTheme="minorHAnsi" w:eastAsia="Calibri" w:hAnsiTheme="minorHAnsi" w:cstheme="minorHAnsi"/>
        </w:rPr>
        <w:t>ki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g.</w:t>
      </w:r>
    </w:p>
    <w:p w14:paraId="7237C49C" w14:textId="77777777" w:rsidR="002866CC" w:rsidRPr="007E26F3" w:rsidRDefault="002866CC">
      <w:pPr>
        <w:spacing w:line="200" w:lineRule="exact"/>
        <w:rPr>
          <w:rFonts w:asciiTheme="minorHAnsi" w:hAnsiTheme="minorHAnsi" w:cstheme="minorHAnsi"/>
        </w:rPr>
      </w:pPr>
    </w:p>
    <w:p w14:paraId="607E8789" w14:textId="77777777" w:rsidR="002866CC" w:rsidRPr="007E26F3" w:rsidRDefault="002866CC">
      <w:pPr>
        <w:spacing w:before="7" w:line="280" w:lineRule="exact"/>
        <w:rPr>
          <w:rFonts w:asciiTheme="minorHAnsi" w:hAnsiTheme="minorHAnsi" w:cstheme="minorHAnsi"/>
          <w:sz w:val="28"/>
          <w:szCs w:val="28"/>
        </w:rPr>
      </w:pPr>
    </w:p>
    <w:p w14:paraId="71227E24" w14:textId="77777777" w:rsidR="002866CC" w:rsidRPr="007E26F3" w:rsidRDefault="007E26F3">
      <w:pPr>
        <w:ind w:right="718"/>
        <w:rPr>
          <w:rFonts w:asciiTheme="minorHAnsi" w:eastAsia="Calibri" w:hAnsiTheme="minorHAnsi" w:cstheme="minorHAnsi"/>
        </w:rPr>
      </w:pPr>
      <w:r w:rsidRPr="007E26F3">
        <w:rPr>
          <w:rFonts w:asciiTheme="minorHAnsi" w:eastAsia="Calibri" w:hAnsiTheme="minorHAnsi" w:cstheme="minorHAnsi"/>
          <w:b/>
          <w:spacing w:val="1"/>
        </w:rPr>
        <w:t>M</w:t>
      </w:r>
      <w:r w:rsidRPr="007E26F3">
        <w:rPr>
          <w:rFonts w:asciiTheme="minorHAnsi" w:eastAsia="Calibri" w:hAnsiTheme="minorHAnsi" w:cstheme="minorHAnsi"/>
          <w:b/>
        </w:rPr>
        <w:t>e</w:t>
      </w:r>
      <w:r w:rsidRPr="007E26F3">
        <w:rPr>
          <w:rFonts w:asciiTheme="minorHAnsi" w:eastAsia="Calibri" w:hAnsiTheme="minorHAnsi" w:cstheme="minorHAnsi"/>
          <w:b/>
          <w:spacing w:val="1"/>
        </w:rPr>
        <w:t>mb</w:t>
      </w:r>
      <w:r w:rsidRPr="007E26F3">
        <w:rPr>
          <w:rFonts w:asciiTheme="minorHAnsi" w:eastAsia="Calibri" w:hAnsiTheme="minorHAnsi" w:cstheme="minorHAnsi"/>
          <w:b/>
        </w:rPr>
        <w:t>e</w:t>
      </w:r>
      <w:r w:rsidRPr="007E26F3">
        <w:rPr>
          <w:rFonts w:asciiTheme="minorHAnsi" w:eastAsia="Calibri" w:hAnsiTheme="minorHAnsi" w:cstheme="minorHAnsi"/>
          <w:b/>
          <w:spacing w:val="1"/>
        </w:rPr>
        <w:t>r</w:t>
      </w:r>
      <w:r w:rsidRPr="007E26F3">
        <w:rPr>
          <w:rFonts w:asciiTheme="minorHAnsi" w:eastAsia="Calibri" w:hAnsiTheme="minorHAnsi" w:cstheme="minorHAnsi"/>
          <w:b/>
        </w:rPr>
        <w:t>s</w:t>
      </w:r>
      <w:r w:rsidRPr="007E26F3">
        <w:rPr>
          <w:rFonts w:asciiTheme="minorHAnsi" w:eastAsia="Calibri" w:hAnsiTheme="minorHAnsi" w:cstheme="minorHAnsi"/>
          <w:b/>
          <w:spacing w:val="1"/>
        </w:rPr>
        <w:t>h</w:t>
      </w:r>
      <w:r w:rsidRPr="007E26F3">
        <w:rPr>
          <w:rFonts w:asciiTheme="minorHAnsi" w:eastAsia="Calibri" w:hAnsiTheme="minorHAnsi" w:cstheme="minorHAnsi"/>
          <w:b/>
          <w:spacing w:val="-1"/>
        </w:rPr>
        <w:t>i</w:t>
      </w:r>
      <w:r w:rsidRPr="007E26F3">
        <w:rPr>
          <w:rFonts w:asciiTheme="minorHAnsi" w:eastAsia="Calibri" w:hAnsiTheme="minorHAnsi" w:cstheme="minorHAnsi"/>
          <w:b/>
          <w:spacing w:val="1"/>
        </w:rPr>
        <w:t>ps</w:t>
      </w:r>
      <w:r w:rsidRPr="007E26F3">
        <w:rPr>
          <w:rFonts w:asciiTheme="minorHAnsi" w:eastAsia="Calibri" w:hAnsiTheme="minorHAnsi" w:cstheme="minorHAnsi"/>
          <w:b/>
        </w:rPr>
        <w:t>:</w:t>
      </w:r>
      <w:r w:rsidRPr="007E26F3">
        <w:rPr>
          <w:rFonts w:asciiTheme="minorHAnsi" w:eastAsia="Calibri" w:hAnsiTheme="minorHAnsi" w:cstheme="minorHAnsi"/>
          <w:b/>
          <w:spacing w:val="-11"/>
        </w:rPr>
        <w:t xml:space="preserve"> </w:t>
      </w:r>
      <w:r w:rsidRPr="007E26F3">
        <w:rPr>
          <w:rFonts w:asciiTheme="minorHAnsi" w:eastAsia="Calibri" w:hAnsiTheme="minorHAnsi" w:cstheme="minorHAnsi"/>
        </w:rPr>
        <w:t>I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clu</w:t>
      </w:r>
      <w:r w:rsidRPr="007E26F3">
        <w:rPr>
          <w:rFonts w:asciiTheme="minorHAnsi" w:eastAsia="Calibri" w:hAnsiTheme="minorHAnsi" w:cstheme="minorHAnsi"/>
          <w:spacing w:val="1"/>
        </w:rPr>
        <w:t>d</w:t>
      </w:r>
      <w:r w:rsidRPr="007E26F3">
        <w:rPr>
          <w:rFonts w:asciiTheme="minorHAnsi" w:eastAsia="Calibri" w:hAnsiTheme="minorHAnsi" w:cstheme="minorHAnsi"/>
        </w:rPr>
        <w:t>e</w:t>
      </w:r>
      <w:r w:rsidRPr="007E26F3">
        <w:rPr>
          <w:rFonts w:asciiTheme="minorHAnsi" w:eastAsia="Calibri" w:hAnsiTheme="minorHAnsi" w:cstheme="minorHAnsi"/>
          <w:spacing w:val="-7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o</w:t>
      </w:r>
      <w:r w:rsidRPr="007E26F3">
        <w:rPr>
          <w:rFonts w:asciiTheme="minorHAnsi" w:eastAsia="Calibri" w:hAnsiTheme="minorHAnsi" w:cstheme="minorHAnsi"/>
        </w:rPr>
        <w:t>rga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  <w:spacing w:val="-2"/>
        </w:rPr>
        <w:t>i</w:t>
      </w:r>
      <w:r w:rsidRPr="007E26F3">
        <w:rPr>
          <w:rFonts w:asciiTheme="minorHAnsi" w:eastAsia="Calibri" w:hAnsiTheme="minorHAnsi" w:cstheme="minorHAnsi"/>
        </w:rPr>
        <w:t>z</w:t>
      </w:r>
      <w:r w:rsidRPr="007E26F3">
        <w:rPr>
          <w:rFonts w:asciiTheme="minorHAnsi" w:eastAsia="Calibri" w:hAnsiTheme="minorHAnsi" w:cstheme="minorHAnsi"/>
          <w:spacing w:val="1"/>
        </w:rPr>
        <w:t>a</w:t>
      </w:r>
      <w:r w:rsidRPr="007E26F3">
        <w:rPr>
          <w:rFonts w:asciiTheme="minorHAnsi" w:eastAsia="Calibri" w:hAnsiTheme="minorHAnsi" w:cstheme="minorHAnsi"/>
        </w:rPr>
        <w:t>ti</w:t>
      </w:r>
      <w:r w:rsidRPr="007E26F3">
        <w:rPr>
          <w:rFonts w:asciiTheme="minorHAnsi" w:eastAsia="Calibri" w:hAnsiTheme="minorHAnsi" w:cstheme="minorHAnsi"/>
          <w:spacing w:val="1"/>
        </w:rPr>
        <w:t>o</w:t>
      </w:r>
      <w:r w:rsidRPr="007E26F3">
        <w:rPr>
          <w:rFonts w:asciiTheme="minorHAnsi" w:eastAsia="Calibri" w:hAnsiTheme="minorHAnsi" w:cstheme="minorHAnsi"/>
        </w:rPr>
        <w:t>n</w:t>
      </w:r>
      <w:r w:rsidRPr="007E26F3">
        <w:rPr>
          <w:rFonts w:asciiTheme="minorHAnsi" w:eastAsia="Calibri" w:hAnsiTheme="minorHAnsi" w:cstheme="minorHAnsi"/>
          <w:spacing w:val="-9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ame</w:t>
      </w:r>
      <w:r w:rsidRPr="007E26F3">
        <w:rPr>
          <w:rFonts w:asciiTheme="minorHAnsi" w:eastAsia="Calibri" w:hAnsiTheme="minorHAnsi" w:cstheme="minorHAnsi"/>
          <w:spacing w:val="-6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an</w:t>
      </w:r>
      <w:r w:rsidRPr="007E26F3">
        <w:rPr>
          <w:rFonts w:asciiTheme="minorHAnsi" w:eastAsia="Calibri" w:hAnsiTheme="minorHAnsi" w:cstheme="minorHAnsi"/>
        </w:rPr>
        <w:t>d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d</w:t>
      </w:r>
      <w:r w:rsidRPr="007E26F3">
        <w:rPr>
          <w:rFonts w:asciiTheme="minorHAnsi" w:eastAsia="Calibri" w:hAnsiTheme="minorHAnsi" w:cstheme="minorHAnsi"/>
        </w:rPr>
        <w:t>a</w:t>
      </w:r>
      <w:r w:rsidRPr="007E26F3">
        <w:rPr>
          <w:rFonts w:asciiTheme="minorHAnsi" w:eastAsia="Calibri" w:hAnsiTheme="minorHAnsi" w:cstheme="minorHAnsi"/>
          <w:spacing w:val="1"/>
        </w:rPr>
        <w:t>t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s</w:t>
      </w:r>
      <w:r w:rsidRPr="007E26F3">
        <w:rPr>
          <w:rFonts w:asciiTheme="minorHAnsi" w:eastAsia="Calibri" w:hAnsiTheme="minorHAnsi" w:cstheme="minorHAnsi"/>
          <w:spacing w:val="-5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o</w:t>
      </w:r>
      <w:r w:rsidRPr="007E26F3">
        <w:rPr>
          <w:rFonts w:asciiTheme="minorHAnsi" w:eastAsia="Calibri" w:hAnsiTheme="minorHAnsi" w:cstheme="minorHAnsi"/>
        </w:rPr>
        <w:t xml:space="preserve">f </w:t>
      </w:r>
      <w:r w:rsidRPr="007E26F3">
        <w:rPr>
          <w:rFonts w:asciiTheme="minorHAnsi" w:eastAsia="Calibri" w:hAnsiTheme="minorHAnsi" w:cstheme="minorHAnsi"/>
          <w:spacing w:val="-1"/>
        </w:rPr>
        <w:t>m</w:t>
      </w:r>
      <w:r w:rsidRPr="007E26F3">
        <w:rPr>
          <w:rFonts w:asciiTheme="minorHAnsi" w:eastAsia="Calibri" w:hAnsiTheme="minorHAnsi" w:cstheme="minorHAnsi"/>
          <w:spacing w:val="1"/>
        </w:rPr>
        <w:t>e</w:t>
      </w:r>
      <w:r w:rsidRPr="007E26F3">
        <w:rPr>
          <w:rFonts w:asciiTheme="minorHAnsi" w:eastAsia="Calibri" w:hAnsiTheme="minorHAnsi" w:cstheme="minorHAnsi"/>
          <w:spacing w:val="-1"/>
        </w:rPr>
        <w:t>m</w:t>
      </w:r>
      <w:r w:rsidRPr="007E26F3">
        <w:rPr>
          <w:rFonts w:asciiTheme="minorHAnsi" w:eastAsia="Calibri" w:hAnsiTheme="minorHAnsi" w:cstheme="minorHAnsi"/>
          <w:spacing w:val="1"/>
        </w:rPr>
        <w:t>b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  <w:spacing w:val="2"/>
        </w:rPr>
        <w:t>r</w:t>
      </w:r>
      <w:r w:rsidRPr="007E26F3">
        <w:rPr>
          <w:rFonts w:asciiTheme="minorHAnsi" w:eastAsia="Calibri" w:hAnsiTheme="minorHAnsi" w:cstheme="minorHAnsi"/>
          <w:spacing w:val="-1"/>
        </w:rPr>
        <w:t>s</w:t>
      </w:r>
      <w:r w:rsidRPr="007E26F3">
        <w:rPr>
          <w:rFonts w:asciiTheme="minorHAnsi" w:eastAsia="Calibri" w:hAnsiTheme="minorHAnsi" w:cstheme="minorHAnsi"/>
          <w:spacing w:val="1"/>
        </w:rPr>
        <w:t>h</w:t>
      </w:r>
      <w:r w:rsidRPr="007E26F3">
        <w:rPr>
          <w:rFonts w:asciiTheme="minorHAnsi" w:eastAsia="Calibri" w:hAnsiTheme="minorHAnsi" w:cstheme="minorHAnsi"/>
        </w:rPr>
        <w:t>i</w:t>
      </w:r>
      <w:r w:rsidRPr="007E26F3">
        <w:rPr>
          <w:rFonts w:asciiTheme="minorHAnsi" w:eastAsia="Calibri" w:hAnsiTheme="minorHAnsi" w:cstheme="minorHAnsi"/>
          <w:spacing w:val="2"/>
        </w:rPr>
        <w:t>p</w:t>
      </w:r>
      <w:r w:rsidRPr="007E26F3">
        <w:rPr>
          <w:rFonts w:asciiTheme="minorHAnsi" w:eastAsia="Calibri" w:hAnsiTheme="minorHAnsi" w:cstheme="minorHAnsi"/>
        </w:rPr>
        <w:t>.</w:t>
      </w:r>
    </w:p>
    <w:p w14:paraId="534E1015" w14:textId="77777777" w:rsidR="002866CC" w:rsidRPr="007E26F3" w:rsidRDefault="002866CC">
      <w:pPr>
        <w:spacing w:before="2" w:line="240" w:lineRule="exact"/>
        <w:rPr>
          <w:rFonts w:asciiTheme="minorHAnsi" w:hAnsiTheme="minorHAnsi" w:cstheme="minorHAnsi"/>
          <w:sz w:val="24"/>
          <w:szCs w:val="24"/>
        </w:rPr>
      </w:pPr>
    </w:p>
    <w:p w14:paraId="74CBC9C5" w14:textId="77777777" w:rsidR="002866CC" w:rsidRPr="007E26F3" w:rsidRDefault="007E26F3">
      <w:pPr>
        <w:rPr>
          <w:rFonts w:asciiTheme="minorHAnsi" w:eastAsia="Calibri" w:hAnsiTheme="minorHAnsi" w:cstheme="minorHAnsi"/>
        </w:rPr>
      </w:pPr>
      <w:r w:rsidRPr="007E26F3">
        <w:rPr>
          <w:rFonts w:asciiTheme="minorHAnsi" w:eastAsia="Calibri" w:hAnsiTheme="minorHAnsi" w:cstheme="minorHAnsi"/>
          <w:b/>
        </w:rPr>
        <w:t>Refe</w:t>
      </w:r>
      <w:r w:rsidRPr="007E26F3">
        <w:rPr>
          <w:rFonts w:asciiTheme="minorHAnsi" w:eastAsia="Calibri" w:hAnsiTheme="minorHAnsi" w:cstheme="minorHAnsi"/>
          <w:b/>
          <w:spacing w:val="1"/>
        </w:rPr>
        <w:t>r</w:t>
      </w:r>
      <w:r w:rsidRPr="007E26F3">
        <w:rPr>
          <w:rFonts w:asciiTheme="minorHAnsi" w:eastAsia="Calibri" w:hAnsiTheme="minorHAnsi" w:cstheme="minorHAnsi"/>
          <w:b/>
        </w:rPr>
        <w:t>e</w:t>
      </w:r>
      <w:r w:rsidRPr="007E26F3">
        <w:rPr>
          <w:rFonts w:asciiTheme="minorHAnsi" w:eastAsia="Calibri" w:hAnsiTheme="minorHAnsi" w:cstheme="minorHAnsi"/>
          <w:b/>
          <w:spacing w:val="1"/>
        </w:rPr>
        <w:t>nc</w:t>
      </w:r>
      <w:r w:rsidRPr="007E26F3">
        <w:rPr>
          <w:rFonts w:asciiTheme="minorHAnsi" w:eastAsia="Calibri" w:hAnsiTheme="minorHAnsi" w:cstheme="minorHAnsi"/>
          <w:b/>
        </w:rPr>
        <w:t>es:</w:t>
      </w:r>
      <w:r w:rsidRPr="007E26F3">
        <w:rPr>
          <w:rFonts w:asciiTheme="minorHAnsi" w:eastAsia="Calibri" w:hAnsiTheme="minorHAnsi" w:cstheme="minorHAnsi"/>
          <w:b/>
          <w:spacing w:val="-8"/>
        </w:rPr>
        <w:t xml:space="preserve"> </w:t>
      </w:r>
      <w:r w:rsidRPr="007E26F3">
        <w:rPr>
          <w:rFonts w:asciiTheme="minorHAnsi" w:eastAsia="Calibri" w:hAnsiTheme="minorHAnsi" w:cstheme="minorHAnsi"/>
        </w:rPr>
        <w:t>Pr</w:t>
      </w:r>
      <w:r w:rsidRPr="007E26F3">
        <w:rPr>
          <w:rFonts w:asciiTheme="minorHAnsi" w:eastAsia="Calibri" w:hAnsiTheme="minorHAnsi" w:cstheme="minorHAnsi"/>
          <w:spacing w:val="1"/>
        </w:rPr>
        <w:t>o</w:t>
      </w:r>
      <w:r w:rsidRPr="007E26F3">
        <w:rPr>
          <w:rFonts w:asciiTheme="minorHAnsi" w:eastAsia="Calibri" w:hAnsiTheme="minorHAnsi" w:cstheme="minorHAnsi"/>
          <w:spacing w:val="-1"/>
        </w:rPr>
        <w:t>v</w:t>
      </w:r>
      <w:r w:rsidRPr="007E26F3">
        <w:rPr>
          <w:rFonts w:asciiTheme="minorHAnsi" w:eastAsia="Calibri" w:hAnsiTheme="minorHAnsi" w:cstheme="minorHAnsi"/>
        </w:rPr>
        <w:t>i</w:t>
      </w:r>
      <w:r w:rsidRPr="007E26F3">
        <w:rPr>
          <w:rFonts w:asciiTheme="minorHAnsi" w:eastAsia="Calibri" w:hAnsiTheme="minorHAnsi" w:cstheme="minorHAnsi"/>
          <w:spacing w:val="1"/>
        </w:rPr>
        <w:t>d</w:t>
      </w:r>
      <w:r w:rsidRPr="007E26F3">
        <w:rPr>
          <w:rFonts w:asciiTheme="minorHAnsi" w:eastAsia="Calibri" w:hAnsiTheme="minorHAnsi" w:cstheme="minorHAnsi"/>
        </w:rPr>
        <w:t>e</w:t>
      </w:r>
      <w:r w:rsidRPr="007E26F3">
        <w:rPr>
          <w:rFonts w:asciiTheme="minorHAnsi" w:eastAsia="Calibri" w:hAnsiTheme="minorHAnsi" w:cstheme="minorHAnsi"/>
          <w:spacing w:val="-7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on</w:t>
      </w:r>
      <w:r w:rsidRPr="007E26F3">
        <w:rPr>
          <w:rFonts w:asciiTheme="minorHAnsi" w:eastAsia="Calibri" w:hAnsiTheme="minorHAnsi" w:cstheme="minorHAnsi"/>
        </w:rPr>
        <w:t>ly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</w:rPr>
        <w:t>if</w:t>
      </w:r>
      <w:r w:rsidRPr="007E26F3">
        <w:rPr>
          <w:rFonts w:asciiTheme="minorHAnsi" w:eastAsia="Calibri" w:hAnsiTheme="minorHAnsi" w:cstheme="minorHAnsi"/>
          <w:spacing w:val="-1"/>
        </w:rPr>
        <w:t xml:space="preserve"> 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2"/>
        </w:rPr>
        <w:t>e</w:t>
      </w:r>
      <w:r w:rsidRPr="007E26F3">
        <w:rPr>
          <w:rFonts w:asciiTheme="minorHAnsi" w:eastAsia="Calibri" w:hAnsiTheme="minorHAnsi" w:cstheme="minorHAnsi"/>
          <w:spacing w:val="1"/>
        </w:rPr>
        <w:t>qu</w:t>
      </w:r>
      <w:r w:rsidRPr="007E26F3">
        <w:rPr>
          <w:rFonts w:asciiTheme="minorHAnsi" w:eastAsia="Calibri" w:hAnsiTheme="minorHAnsi" w:cstheme="minorHAnsi"/>
          <w:spacing w:val="-1"/>
        </w:rPr>
        <w:t>es</w:t>
      </w:r>
      <w:r w:rsidRPr="007E26F3">
        <w:rPr>
          <w:rFonts w:asciiTheme="minorHAnsi" w:eastAsia="Calibri" w:hAnsiTheme="minorHAnsi" w:cstheme="minorHAnsi"/>
        </w:rPr>
        <w:t>ted.</w:t>
      </w:r>
      <w:r w:rsidRPr="007E26F3">
        <w:rPr>
          <w:rFonts w:asciiTheme="minorHAnsi" w:eastAsia="Calibri" w:hAnsiTheme="minorHAnsi" w:cstheme="minorHAnsi"/>
          <w:spacing w:val="-9"/>
        </w:rPr>
        <w:t xml:space="preserve"> </w:t>
      </w:r>
      <w:r w:rsidRPr="007E26F3">
        <w:rPr>
          <w:rFonts w:asciiTheme="minorHAnsi" w:eastAsia="Calibri" w:hAnsiTheme="minorHAnsi" w:cstheme="minorHAnsi"/>
        </w:rPr>
        <w:t>For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o</w:t>
      </w:r>
      <w:r w:rsidRPr="007E26F3">
        <w:rPr>
          <w:rFonts w:asciiTheme="minorHAnsi" w:eastAsia="Calibri" w:hAnsiTheme="minorHAnsi" w:cstheme="minorHAnsi"/>
          <w:spacing w:val="-1"/>
        </w:rPr>
        <w:t>w</w:t>
      </w:r>
      <w:r w:rsidRPr="007E26F3">
        <w:rPr>
          <w:rFonts w:asciiTheme="minorHAnsi" w:eastAsia="Calibri" w:hAnsiTheme="minorHAnsi" w:cstheme="minorHAnsi"/>
        </w:rPr>
        <w:t>,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</w:rPr>
        <w:t>sa</w:t>
      </w:r>
      <w:r w:rsidRPr="007E26F3">
        <w:rPr>
          <w:rFonts w:asciiTheme="minorHAnsi" w:eastAsia="Calibri" w:hAnsiTheme="minorHAnsi" w:cstheme="minorHAnsi"/>
          <w:spacing w:val="1"/>
        </w:rPr>
        <w:t>y</w:t>
      </w:r>
      <w:r w:rsidRPr="007E26F3">
        <w:rPr>
          <w:rFonts w:asciiTheme="minorHAnsi" w:eastAsia="Calibri" w:hAnsiTheme="minorHAnsi" w:cstheme="minorHAnsi"/>
        </w:rPr>
        <w:t>i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g</w:t>
      </w:r>
    </w:p>
    <w:p w14:paraId="49088A18" w14:textId="77777777" w:rsidR="002866CC" w:rsidRPr="007E26F3" w:rsidRDefault="007E26F3">
      <w:pPr>
        <w:rPr>
          <w:rFonts w:asciiTheme="minorHAnsi" w:eastAsia="Calibri" w:hAnsiTheme="minorHAnsi" w:cstheme="minorHAnsi"/>
        </w:rPr>
      </w:pPr>
      <w:r w:rsidRPr="007E26F3">
        <w:rPr>
          <w:rFonts w:asciiTheme="minorHAnsi" w:eastAsia="Calibri" w:hAnsiTheme="minorHAnsi" w:cstheme="minorHAnsi"/>
        </w:rPr>
        <w:t>‘a</w:t>
      </w:r>
      <w:r w:rsidRPr="007E26F3">
        <w:rPr>
          <w:rFonts w:asciiTheme="minorHAnsi" w:eastAsia="Calibri" w:hAnsiTheme="minorHAnsi" w:cstheme="minorHAnsi"/>
          <w:spacing w:val="-1"/>
        </w:rPr>
        <w:t>v</w:t>
      </w:r>
      <w:r w:rsidRPr="007E26F3">
        <w:rPr>
          <w:rFonts w:asciiTheme="minorHAnsi" w:eastAsia="Calibri" w:hAnsiTheme="minorHAnsi" w:cstheme="minorHAnsi"/>
        </w:rPr>
        <w:t>ail</w:t>
      </w:r>
      <w:r w:rsidRPr="007E26F3">
        <w:rPr>
          <w:rFonts w:asciiTheme="minorHAnsi" w:eastAsia="Calibri" w:hAnsiTheme="minorHAnsi" w:cstheme="minorHAnsi"/>
          <w:spacing w:val="1"/>
        </w:rPr>
        <w:t>ab</w:t>
      </w:r>
      <w:r w:rsidRPr="007E26F3">
        <w:rPr>
          <w:rFonts w:asciiTheme="minorHAnsi" w:eastAsia="Calibri" w:hAnsiTheme="minorHAnsi" w:cstheme="minorHAnsi"/>
        </w:rPr>
        <w:t>le</w:t>
      </w:r>
      <w:r w:rsidRPr="007E26F3">
        <w:rPr>
          <w:rFonts w:asciiTheme="minorHAnsi" w:eastAsia="Calibri" w:hAnsiTheme="minorHAnsi" w:cstheme="minorHAnsi"/>
          <w:spacing w:val="-8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up</w:t>
      </w:r>
      <w:r w:rsidRPr="007E26F3">
        <w:rPr>
          <w:rFonts w:asciiTheme="minorHAnsi" w:eastAsia="Calibri" w:hAnsiTheme="minorHAnsi" w:cstheme="minorHAnsi"/>
        </w:rPr>
        <w:t>on</w:t>
      </w:r>
      <w:r w:rsidRPr="007E26F3">
        <w:rPr>
          <w:rFonts w:asciiTheme="minorHAnsi" w:eastAsia="Calibri" w:hAnsiTheme="minorHAnsi" w:cstheme="minorHAnsi"/>
          <w:spacing w:val="-3"/>
        </w:rPr>
        <w:t xml:space="preserve"> 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  <w:spacing w:val="1"/>
        </w:rPr>
        <w:t>qu</w:t>
      </w:r>
      <w:r w:rsidRPr="007E26F3">
        <w:rPr>
          <w:rFonts w:asciiTheme="minorHAnsi" w:eastAsia="Calibri" w:hAnsiTheme="minorHAnsi" w:cstheme="minorHAnsi"/>
          <w:spacing w:val="-1"/>
        </w:rPr>
        <w:t>es</w:t>
      </w:r>
      <w:r w:rsidRPr="007E26F3">
        <w:rPr>
          <w:rFonts w:asciiTheme="minorHAnsi" w:eastAsia="Calibri" w:hAnsiTheme="minorHAnsi" w:cstheme="minorHAnsi"/>
        </w:rPr>
        <w:t>t’</w:t>
      </w:r>
      <w:r w:rsidRPr="007E26F3">
        <w:rPr>
          <w:rFonts w:asciiTheme="minorHAnsi" w:eastAsia="Calibri" w:hAnsiTheme="minorHAnsi" w:cstheme="minorHAnsi"/>
          <w:spacing w:val="-6"/>
        </w:rPr>
        <w:t xml:space="preserve"> </w:t>
      </w:r>
      <w:r w:rsidRPr="007E26F3">
        <w:rPr>
          <w:rFonts w:asciiTheme="minorHAnsi" w:eastAsia="Calibri" w:hAnsiTheme="minorHAnsi" w:cstheme="minorHAnsi"/>
        </w:rPr>
        <w:t>is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a</w:t>
      </w:r>
      <w:r w:rsidRPr="007E26F3">
        <w:rPr>
          <w:rFonts w:asciiTheme="minorHAnsi" w:eastAsia="Calibri" w:hAnsiTheme="minorHAnsi" w:cstheme="minorHAnsi"/>
          <w:spacing w:val="3"/>
        </w:rPr>
        <w:t>p</w:t>
      </w:r>
      <w:r w:rsidRPr="007E26F3">
        <w:rPr>
          <w:rFonts w:asciiTheme="minorHAnsi" w:eastAsia="Calibri" w:hAnsiTheme="minorHAnsi" w:cstheme="minorHAnsi"/>
          <w:spacing w:val="1"/>
        </w:rPr>
        <w:t>p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1"/>
        </w:rPr>
        <w:t>op</w:t>
      </w:r>
      <w:r w:rsidRPr="007E26F3">
        <w:rPr>
          <w:rFonts w:asciiTheme="minorHAnsi" w:eastAsia="Calibri" w:hAnsiTheme="minorHAnsi" w:cstheme="minorHAnsi"/>
        </w:rPr>
        <w:t>ria</w:t>
      </w:r>
      <w:r w:rsidRPr="007E26F3">
        <w:rPr>
          <w:rFonts w:asciiTheme="minorHAnsi" w:eastAsia="Calibri" w:hAnsiTheme="minorHAnsi" w:cstheme="minorHAnsi"/>
          <w:spacing w:val="1"/>
        </w:rPr>
        <w:t>t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.</w:t>
      </w:r>
    </w:p>
    <w:p w14:paraId="67A69A8D" w14:textId="77777777" w:rsidR="002866CC" w:rsidRPr="007E26F3" w:rsidRDefault="002866CC">
      <w:pPr>
        <w:spacing w:before="3" w:line="240" w:lineRule="exact"/>
        <w:rPr>
          <w:rFonts w:asciiTheme="minorHAnsi" w:hAnsiTheme="minorHAnsi" w:cstheme="minorHAnsi"/>
          <w:sz w:val="24"/>
          <w:szCs w:val="24"/>
        </w:rPr>
      </w:pPr>
    </w:p>
    <w:p w14:paraId="7D83F946" w14:textId="77777777" w:rsidR="002866CC" w:rsidRPr="007E26F3" w:rsidRDefault="007E26F3">
      <w:pPr>
        <w:ind w:right="445"/>
        <w:rPr>
          <w:rFonts w:asciiTheme="minorHAnsi" w:eastAsia="Calibri" w:hAnsiTheme="minorHAnsi" w:cstheme="minorHAnsi"/>
        </w:rPr>
      </w:pPr>
      <w:r w:rsidRPr="007E26F3">
        <w:rPr>
          <w:rFonts w:asciiTheme="minorHAnsi" w:eastAsia="Calibri" w:hAnsiTheme="minorHAnsi" w:cstheme="minorHAnsi"/>
          <w:b/>
        </w:rPr>
        <w:t>Q</w:t>
      </w:r>
      <w:r w:rsidRPr="007E26F3">
        <w:rPr>
          <w:rFonts w:asciiTheme="minorHAnsi" w:eastAsia="Calibri" w:hAnsiTheme="minorHAnsi" w:cstheme="minorHAnsi"/>
          <w:b/>
          <w:spacing w:val="1"/>
        </w:rPr>
        <w:t>u</w:t>
      </w:r>
      <w:r w:rsidRPr="007E26F3">
        <w:rPr>
          <w:rFonts w:asciiTheme="minorHAnsi" w:eastAsia="Calibri" w:hAnsiTheme="minorHAnsi" w:cstheme="minorHAnsi"/>
          <w:b/>
          <w:spacing w:val="-1"/>
        </w:rPr>
        <w:t>i</w:t>
      </w:r>
      <w:r w:rsidRPr="007E26F3">
        <w:rPr>
          <w:rFonts w:asciiTheme="minorHAnsi" w:eastAsia="Calibri" w:hAnsiTheme="minorHAnsi" w:cstheme="minorHAnsi"/>
          <w:b/>
          <w:spacing w:val="1"/>
        </w:rPr>
        <w:t>c</w:t>
      </w:r>
      <w:r w:rsidRPr="007E26F3">
        <w:rPr>
          <w:rFonts w:asciiTheme="minorHAnsi" w:eastAsia="Calibri" w:hAnsiTheme="minorHAnsi" w:cstheme="minorHAnsi"/>
          <w:b/>
        </w:rPr>
        <w:t>k</w:t>
      </w:r>
      <w:r w:rsidRPr="007E26F3">
        <w:rPr>
          <w:rFonts w:asciiTheme="minorHAnsi" w:eastAsia="Calibri" w:hAnsiTheme="minorHAnsi" w:cstheme="minorHAnsi"/>
          <w:b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  <w:b/>
        </w:rPr>
        <w:t>T</w:t>
      </w:r>
      <w:r w:rsidRPr="007E26F3">
        <w:rPr>
          <w:rFonts w:asciiTheme="minorHAnsi" w:eastAsia="Calibri" w:hAnsiTheme="minorHAnsi" w:cstheme="minorHAnsi"/>
          <w:b/>
          <w:spacing w:val="-1"/>
        </w:rPr>
        <w:t>i</w:t>
      </w:r>
      <w:r w:rsidRPr="007E26F3">
        <w:rPr>
          <w:rFonts w:asciiTheme="minorHAnsi" w:eastAsia="Calibri" w:hAnsiTheme="minorHAnsi" w:cstheme="minorHAnsi"/>
          <w:b/>
          <w:spacing w:val="1"/>
        </w:rPr>
        <w:t>p</w:t>
      </w:r>
      <w:r w:rsidRPr="007E26F3">
        <w:rPr>
          <w:rFonts w:asciiTheme="minorHAnsi" w:eastAsia="Calibri" w:hAnsiTheme="minorHAnsi" w:cstheme="minorHAnsi"/>
          <w:b/>
        </w:rPr>
        <w:t>s:</w:t>
      </w:r>
      <w:r w:rsidRPr="007E26F3">
        <w:rPr>
          <w:rFonts w:asciiTheme="minorHAnsi" w:eastAsia="Calibri" w:hAnsiTheme="minorHAnsi" w:cstheme="minorHAnsi"/>
          <w:b/>
          <w:spacing w:val="-3"/>
        </w:rPr>
        <w:t xml:space="preserve"> </w:t>
      </w:r>
      <w:r w:rsidRPr="007E26F3">
        <w:rPr>
          <w:rFonts w:asciiTheme="minorHAnsi" w:eastAsia="Calibri" w:hAnsiTheme="minorHAnsi" w:cstheme="minorHAnsi"/>
        </w:rPr>
        <w:t xml:space="preserve">Be </w:t>
      </w:r>
      <w:r w:rsidRPr="007E26F3">
        <w:rPr>
          <w:rFonts w:asciiTheme="minorHAnsi" w:eastAsia="Calibri" w:hAnsiTheme="minorHAnsi" w:cstheme="minorHAnsi"/>
          <w:spacing w:val="-1"/>
        </w:rPr>
        <w:t>s</w:t>
      </w:r>
      <w:r w:rsidRPr="007E26F3">
        <w:rPr>
          <w:rFonts w:asciiTheme="minorHAnsi" w:eastAsia="Calibri" w:hAnsiTheme="minorHAnsi" w:cstheme="minorHAnsi"/>
          <w:spacing w:val="1"/>
        </w:rPr>
        <w:t>u</w:t>
      </w:r>
      <w:r w:rsidRPr="007E26F3">
        <w:rPr>
          <w:rFonts w:asciiTheme="minorHAnsi" w:eastAsia="Calibri" w:hAnsiTheme="minorHAnsi" w:cstheme="minorHAnsi"/>
        </w:rPr>
        <w:t>re</w:t>
      </w:r>
      <w:r w:rsidRPr="007E26F3">
        <w:rPr>
          <w:rFonts w:asciiTheme="minorHAnsi" w:eastAsia="Calibri" w:hAnsiTheme="minorHAnsi" w:cstheme="minorHAnsi"/>
          <w:spacing w:val="-5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t</w:t>
      </w:r>
      <w:r w:rsidRPr="007E26F3">
        <w:rPr>
          <w:rFonts w:asciiTheme="minorHAnsi" w:eastAsia="Calibri" w:hAnsiTheme="minorHAnsi" w:cstheme="minorHAnsi"/>
        </w:rPr>
        <w:t xml:space="preserve">o </w:t>
      </w:r>
      <w:r w:rsidRPr="007E26F3">
        <w:rPr>
          <w:rFonts w:asciiTheme="minorHAnsi" w:eastAsia="Calibri" w:hAnsiTheme="minorHAnsi" w:cstheme="minorHAnsi"/>
          <w:spacing w:val="1"/>
          <w:u w:val="single" w:color="000000"/>
        </w:rPr>
        <w:t>p</w:t>
      </w:r>
      <w:r w:rsidRPr="007E26F3">
        <w:rPr>
          <w:rFonts w:asciiTheme="minorHAnsi" w:eastAsia="Calibri" w:hAnsiTheme="minorHAnsi" w:cstheme="minorHAnsi"/>
          <w:u w:val="single" w:color="000000"/>
        </w:rPr>
        <w:t>r</w:t>
      </w:r>
      <w:r w:rsidRPr="007E26F3">
        <w:rPr>
          <w:rFonts w:asciiTheme="minorHAnsi" w:eastAsia="Calibri" w:hAnsiTheme="minorHAnsi" w:cstheme="minorHAnsi"/>
          <w:spacing w:val="1"/>
          <w:u w:val="single" w:color="000000"/>
        </w:rPr>
        <w:t>o</w:t>
      </w:r>
      <w:r w:rsidRPr="007E26F3">
        <w:rPr>
          <w:rFonts w:asciiTheme="minorHAnsi" w:eastAsia="Calibri" w:hAnsiTheme="minorHAnsi" w:cstheme="minorHAnsi"/>
          <w:u w:val="single" w:color="000000"/>
        </w:rPr>
        <w:t>o</w:t>
      </w:r>
      <w:r w:rsidRPr="007E26F3">
        <w:rPr>
          <w:rFonts w:asciiTheme="minorHAnsi" w:eastAsia="Calibri" w:hAnsiTheme="minorHAnsi" w:cstheme="minorHAnsi"/>
          <w:spacing w:val="-1"/>
          <w:u w:val="single" w:color="000000"/>
        </w:rPr>
        <w:t>f</w:t>
      </w:r>
      <w:r w:rsidRPr="007E26F3">
        <w:rPr>
          <w:rFonts w:asciiTheme="minorHAnsi" w:eastAsia="Calibri" w:hAnsiTheme="minorHAnsi" w:cstheme="minorHAnsi"/>
          <w:u w:val="single" w:color="000000"/>
        </w:rPr>
        <w:t>r</w:t>
      </w:r>
      <w:r w:rsidRPr="007E26F3">
        <w:rPr>
          <w:rFonts w:asciiTheme="minorHAnsi" w:eastAsia="Calibri" w:hAnsiTheme="minorHAnsi" w:cstheme="minorHAnsi"/>
          <w:spacing w:val="2"/>
          <w:u w:val="single" w:color="000000"/>
        </w:rPr>
        <w:t>e</w:t>
      </w:r>
      <w:r w:rsidRPr="007E26F3">
        <w:rPr>
          <w:rFonts w:asciiTheme="minorHAnsi" w:eastAsia="Calibri" w:hAnsiTheme="minorHAnsi" w:cstheme="minorHAnsi"/>
          <w:u w:val="single" w:color="000000"/>
        </w:rPr>
        <w:t>a</w:t>
      </w:r>
      <w:r w:rsidRPr="007E26F3">
        <w:rPr>
          <w:rFonts w:asciiTheme="minorHAnsi" w:eastAsia="Calibri" w:hAnsiTheme="minorHAnsi" w:cstheme="minorHAnsi"/>
          <w:spacing w:val="3"/>
          <w:u w:val="single" w:color="000000"/>
        </w:rPr>
        <w:t>d</w:t>
      </w:r>
      <w:r w:rsidRPr="007E26F3">
        <w:rPr>
          <w:rFonts w:asciiTheme="minorHAnsi" w:eastAsia="Calibri" w:hAnsiTheme="minorHAnsi" w:cstheme="minorHAnsi"/>
        </w:rPr>
        <w:t>,</w:t>
      </w:r>
      <w:r w:rsidRPr="007E26F3">
        <w:rPr>
          <w:rFonts w:asciiTheme="minorHAnsi" w:eastAsia="Calibri" w:hAnsiTheme="minorHAnsi" w:cstheme="minorHAnsi"/>
          <w:spacing w:val="-9"/>
        </w:rPr>
        <w:t xml:space="preserve"> </w:t>
      </w:r>
      <w:r w:rsidRPr="007E26F3">
        <w:rPr>
          <w:rFonts w:asciiTheme="minorHAnsi" w:eastAsia="Calibri" w:hAnsiTheme="minorHAnsi" w:cstheme="minorHAnsi"/>
        </w:rPr>
        <w:t>c</w:t>
      </w:r>
      <w:r w:rsidRPr="007E26F3">
        <w:rPr>
          <w:rFonts w:asciiTheme="minorHAnsi" w:eastAsia="Calibri" w:hAnsiTheme="minorHAnsi" w:cstheme="minorHAnsi"/>
          <w:spacing w:val="1"/>
        </w:rPr>
        <w:t>h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cki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g</w:t>
      </w:r>
      <w:r w:rsidRPr="007E26F3">
        <w:rPr>
          <w:rFonts w:asciiTheme="minorHAnsi" w:eastAsia="Calibri" w:hAnsiTheme="minorHAnsi" w:cstheme="minorHAnsi"/>
          <w:spacing w:val="-7"/>
        </w:rPr>
        <w:t xml:space="preserve"> </w:t>
      </w:r>
      <w:r w:rsidRPr="007E26F3">
        <w:rPr>
          <w:rFonts w:asciiTheme="minorHAnsi" w:eastAsia="Calibri" w:hAnsiTheme="minorHAnsi" w:cstheme="minorHAnsi"/>
        </w:rPr>
        <w:t>for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  <w:spacing w:val="-1"/>
        </w:rPr>
        <w:t>s</w:t>
      </w:r>
      <w:r w:rsidRPr="007E26F3">
        <w:rPr>
          <w:rFonts w:asciiTheme="minorHAnsi" w:eastAsia="Calibri" w:hAnsiTheme="minorHAnsi" w:cstheme="minorHAnsi"/>
          <w:spacing w:val="1"/>
        </w:rPr>
        <w:t>p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lli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g</w:t>
      </w:r>
      <w:r w:rsidRPr="007E26F3">
        <w:rPr>
          <w:rFonts w:asciiTheme="minorHAnsi" w:eastAsia="Calibri" w:hAnsiTheme="minorHAnsi" w:cstheme="minorHAnsi"/>
          <w:spacing w:val="-6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o</w:t>
      </w:r>
      <w:r w:rsidRPr="007E26F3">
        <w:rPr>
          <w:rFonts w:asciiTheme="minorHAnsi" w:eastAsia="Calibri" w:hAnsiTheme="minorHAnsi" w:cstheme="minorHAnsi"/>
        </w:rPr>
        <w:t>r gram</w:t>
      </w:r>
      <w:r w:rsidRPr="007E26F3">
        <w:rPr>
          <w:rFonts w:asciiTheme="minorHAnsi" w:eastAsia="Calibri" w:hAnsiTheme="minorHAnsi" w:cstheme="minorHAnsi"/>
          <w:spacing w:val="-1"/>
        </w:rPr>
        <w:t>m</w:t>
      </w:r>
      <w:r w:rsidRPr="007E26F3">
        <w:rPr>
          <w:rFonts w:asciiTheme="minorHAnsi" w:eastAsia="Calibri" w:hAnsiTheme="minorHAnsi" w:cstheme="minorHAnsi"/>
        </w:rPr>
        <w:t>at</w:t>
      </w:r>
      <w:r w:rsidRPr="007E26F3">
        <w:rPr>
          <w:rFonts w:asciiTheme="minorHAnsi" w:eastAsia="Calibri" w:hAnsiTheme="minorHAnsi" w:cstheme="minorHAnsi"/>
          <w:spacing w:val="2"/>
        </w:rPr>
        <w:t>i</w:t>
      </w:r>
      <w:r w:rsidRPr="007E26F3">
        <w:rPr>
          <w:rFonts w:asciiTheme="minorHAnsi" w:eastAsia="Calibri" w:hAnsiTheme="minorHAnsi" w:cstheme="minorHAnsi"/>
        </w:rPr>
        <w:t>cal</w:t>
      </w:r>
      <w:r w:rsidRPr="007E26F3">
        <w:rPr>
          <w:rFonts w:asciiTheme="minorHAnsi" w:eastAsia="Calibri" w:hAnsiTheme="minorHAnsi" w:cstheme="minorHAnsi"/>
          <w:spacing w:val="-10"/>
        </w:rPr>
        <w:t xml:space="preserve"> 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rr</w:t>
      </w:r>
      <w:r w:rsidRPr="007E26F3">
        <w:rPr>
          <w:rFonts w:asciiTheme="minorHAnsi" w:eastAsia="Calibri" w:hAnsiTheme="minorHAnsi" w:cstheme="minorHAnsi"/>
          <w:spacing w:val="1"/>
        </w:rPr>
        <w:t>o</w:t>
      </w:r>
      <w:r w:rsidRPr="007E26F3">
        <w:rPr>
          <w:rFonts w:asciiTheme="minorHAnsi" w:eastAsia="Calibri" w:hAnsiTheme="minorHAnsi" w:cstheme="minorHAnsi"/>
          <w:spacing w:val="2"/>
        </w:rPr>
        <w:t>r</w:t>
      </w:r>
      <w:r w:rsidRPr="007E26F3">
        <w:rPr>
          <w:rFonts w:asciiTheme="minorHAnsi" w:eastAsia="Calibri" w:hAnsiTheme="minorHAnsi" w:cstheme="minorHAnsi"/>
          <w:spacing w:val="-1"/>
        </w:rPr>
        <w:t>s</w:t>
      </w:r>
      <w:r w:rsidRPr="007E26F3">
        <w:rPr>
          <w:rFonts w:asciiTheme="minorHAnsi" w:eastAsia="Calibri" w:hAnsiTheme="minorHAnsi" w:cstheme="minorHAnsi"/>
        </w:rPr>
        <w:t>,</w:t>
      </w:r>
      <w:r w:rsidRPr="007E26F3">
        <w:rPr>
          <w:rFonts w:asciiTheme="minorHAnsi" w:eastAsia="Calibri" w:hAnsiTheme="minorHAnsi" w:cstheme="minorHAnsi"/>
          <w:spacing w:val="-5"/>
        </w:rPr>
        <w:t xml:space="preserve"> </w:t>
      </w:r>
      <w:r w:rsidRPr="007E26F3">
        <w:rPr>
          <w:rFonts w:asciiTheme="minorHAnsi" w:eastAsia="Calibri" w:hAnsiTheme="minorHAnsi" w:cstheme="minorHAnsi"/>
        </w:rPr>
        <w:t>forma</w:t>
      </w:r>
      <w:r w:rsidRPr="007E26F3">
        <w:rPr>
          <w:rFonts w:asciiTheme="minorHAnsi" w:eastAsia="Calibri" w:hAnsiTheme="minorHAnsi" w:cstheme="minorHAnsi"/>
          <w:spacing w:val="1"/>
        </w:rPr>
        <w:t>t</w:t>
      </w:r>
      <w:r w:rsidRPr="007E26F3">
        <w:rPr>
          <w:rFonts w:asciiTheme="minorHAnsi" w:eastAsia="Calibri" w:hAnsiTheme="minorHAnsi" w:cstheme="minorHAnsi"/>
        </w:rPr>
        <w:t>ti</w:t>
      </w:r>
      <w:r w:rsidRPr="007E26F3">
        <w:rPr>
          <w:rFonts w:asciiTheme="minorHAnsi" w:eastAsia="Calibri" w:hAnsiTheme="minorHAnsi" w:cstheme="minorHAnsi"/>
          <w:spacing w:val="3"/>
        </w:rPr>
        <w:t>n</w:t>
      </w:r>
      <w:r w:rsidRPr="007E26F3">
        <w:rPr>
          <w:rFonts w:asciiTheme="minorHAnsi" w:eastAsia="Calibri" w:hAnsiTheme="minorHAnsi" w:cstheme="minorHAnsi"/>
        </w:rPr>
        <w:t>g,</w:t>
      </w:r>
      <w:r w:rsidRPr="007E26F3">
        <w:rPr>
          <w:rFonts w:asciiTheme="minorHAnsi" w:eastAsia="Calibri" w:hAnsiTheme="minorHAnsi" w:cstheme="minorHAnsi"/>
          <w:spacing w:val="-8"/>
        </w:rPr>
        <w:t xml:space="preserve"> </w:t>
      </w:r>
      <w:r w:rsidRPr="007E26F3">
        <w:rPr>
          <w:rFonts w:asciiTheme="minorHAnsi" w:eastAsia="Calibri" w:hAnsiTheme="minorHAnsi" w:cstheme="minorHAnsi"/>
        </w:rPr>
        <w:t>co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  <w:spacing w:val="-1"/>
        </w:rPr>
        <w:t>s</w:t>
      </w:r>
      <w:r w:rsidRPr="007E26F3">
        <w:rPr>
          <w:rFonts w:asciiTheme="minorHAnsi" w:eastAsia="Calibri" w:hAnsiTheme="minorHAnsi" w:cstheme="minorHAnsi"/>
        </w:rPr>
        <w:t>i</w:t>
      </w:r>
      <w:r w:rsidRPr="007E26F3">
        <w:rPr>
          <w:rFonts w:asciiTheme="minorHAnsi" w:eastAsia="Calibri" w:hAnsiTheme="minorHAnsi" w:cstheme="minorHAnsi"/>
          <w:spacing w:val="-1"/>
        </w:rPr>
        <w:t>s</w:t>
      </w:r>
      <w:r w:rsidRPr="007E26F3">
        <w:rPr>
          <w:rFonts w:asciiTheme="minorHAnsi" w:eastAsia="Calibri" w:hAnsiTheme="minorHAnsi" w:cstheme="minorHAnsi"/>
          <w:spacing w:val="3"/>
        </w:rPr>
        <w:t>t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c</w:t>
      </w:r>
      <w:r w:rsidRPr="007E26F3">
        <w:rPr>
          <w:rFonts w:asciiTheme="minorHAnsi" w:eastAsia="Calibri" w:hAnsiTheme="minorHAnsi" w:cstheme="minorHAnsi"/>
          <w:spacing w:val="1"/>
        </w:rPr>
        <w:t>y</w:t>
      </w:r>
      <w:r w:rsidRPr="007E26F3">
        <w:rPr>
          <w:rFonts w:asciiTheme="minorHAnsi" w:eastAsia="Calibri" w:hAnsiTheme="minorHAnsi" w:cstheme="minorHAnsi"/>
        </w:rPr>
        <w:t>,</w:t>
      </w:r>
      <w:r w:rsidRPr="007E26F3">
        <w:rPr>
          <w:rFonts w:asciiTheme="minorHAnsi" w:eastAsia="Calibri" w:hAnsiTheme="minorHAnsi" w:cstheme="minorHAnsi"/>
          <w:spacing w:val="-10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a</w:t>
      </w:r>
      <w:r w:rsidRPr="007E26F3">
        <w:rPr>
          <w:rFonts w:asciiTheme="minorHAnsi" w:eastAsia="Calibri" w:hAnsiTheme="minorHAnsi" w:cstheme="minorHAnsi"/>
          <w:spacing w:val="1"/>
        </w:rPr>
        <w:t>tn</w:t>
      </w:r>
      <w:r w:rsidRPr="007E26F3">
        <w:rPr>
          <w:rFonts w:asciiTheme="minorHAnsi" w:eastAsia="Calibri" w:hAnsiTheme="minorHAnsi" w:cstheme="minorHAnsi"/>
          <w:spacing w:val="-1"/>
        </w:rPr>
        <w:t>es</w:t>
      </w:r>
      <w:r w:rsidRPr="007E26F3">
        <w:rPr>
          <w:rFonts w:asciiTheme="minorHAnsi" w:eastAsia="Calibri" w:hAnsiTheme="minorHAnsi" w:cstheme="minorHAnsi"/>
        </w:rPr>
        <w:t>s</w:t>
      </w:r>
      <w:r w:rsidRPr="007E26F3">
        <w:rPr>
          <w:rFonts w:asciiTheme="minorHAnsi" w:eastAsia="Calibri" w:hAnsiTheme="minorHAnsi" w:cstheme="minorHAnsi"/>
          <w:spacing w:val="-8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an</w:t>
      </w:r>
      <w:r w:rsidRPr="007E26F3">
        <w:rPr>
          <w:rFonts w:asciiTheme="minorHAnsi" w:eastAsia="Calibri" w:hAnsiTheme="minorHAnsi" w:cstheme="minorHAnsi"/>
        </w:rPr>
        <w:t xml:space="preserve">d </w:t>
      </w:r>
      <w:r w:rsidRPr="007E26F3">
        <w:rPr>
          <w:rFonts w:asciiTheme="minorHAnsi" w:eastAsia="Calibri" w:hAnsiTheme="minorHAnsi" w:cstheme="minorHAnsi"/>
          <w:spacing w:val="-1"/>
        </w:rPr>
        <w:t>f</w:t>
      </w:r>
      <w:r w:rsidRPr="007E26F3">
        <w:rPr>
          <w:rFonts w:asciiTheme="minorHAnsi" w:eastAsia="Calibri" w:hAnsiTheme="minorHAnsi" w:cstheme="minorHAnsi"/>
        </w:rPr>
        <w:t>low.</w:t>
      </w:r>
      <w:r w:rsidRPr="007E26F3">
        <w:rPr>
          <w:rFonts w:asciiTheme="minorHAnsi" w:eastAsia="Calibri" w:hAnsiTheme="minorHAnsi" w:cstheme="minorHAnsi"/>
          <w:spacing w:val="41"/>
        </w:rPr>
        <w:t xml:space="preserve"> </w:t>
      </w:r>
      <w:r w:rsidRPr="007E26F3">
        <w:rPr>
          <w:rFonts w:asciiTheme="minorHAnsi" w:eastAsia="Calibri" w:hAnsiTheme="minorHAnsi" w:cstheme="minorHAnsi"/>
          <w:spacing w:val="2"/>
        </w:rPr>
        <w:t>A</w:t>
      </w:r>
      <w:r w:rsidRPr="007E26F3">
        <w:rPr>
          <w:rFonts w:asciiTheme="minorHAnsi" w:eastAsia="Calibri" w:hAnsiTheme="minorHAnsi" w:cstheme="minorHAnsi"/>
          <w:spacing w:val="-1"/>
        </w:rPr>
        <w:t>v</w:t>
      </w:r>
      <w:r w:rsidRPr="007E26F3">
        <w:rPr>
          <w:rFonts w:asciiTheme="minorHAnsi" w:eastAsia="Calibri" w:hAnsiTheme="minorHAnsi" w:cstheme="minorHAnsi"/>
        </w:rPr>
        <w:t>oid</w:t>
      </w:r>
      <w:r w:rsidRPr="007E26F3">
        <w:rPr>
          <w:rFonts w:asciiTheme="minorHAnsi" w:eastAsia="Calibri" w:hAnsiTheme="minorHAnsi" w:cstheme="minorHAnsi"/>
          <w:spacing w:val="-5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u</w:t>
      </w:r>
      <w:r w:rsidRPr="007E26F3">
        <w:rPr>
          <w:rFonts w:asciiTheme="minorHAnsi" w:eastAsia="Calibri" w:hAnsiTheme="minorHAnsi" w:cstheme="minorHAnsi"/>
          <w:spacing w:val="-1"/>
        </w:rPr>
        <w:t>s</w:t>
      </w:r>
      <w:r w:rsidRPr="007E26F3">
        <w:rPr>
          <w:rFonts w:asciiTheme="minorHAnsi" w:eastAsia="Calibri" w:hAnsiTheme="minorHAnsi" w:cstheme="minorHAnsi"/>
        </w:rPr>
        <w:t>i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g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te</w:t>
      </w:r>
      <w:r w:rsidRPr="007E26F3">
        <w:rPr>
          <w:rFonts w:asciiTheme="minorHAnsi" w:eastAsia="Calibri" w:hAnsiTheme="minorHAnsi" w:cstheme="minorHAnsi"/>
          <w:spacing w:val="-1"/>
        </w:rPr>
        <w:t>m</w:t>
      </w:r>
      <w:r w:rsidRPr="007E26F3">
        <w:rPr>
          <w:rFonts w:asciiTheme="minorHAnsi" w:eastAsia="Calibri" w:hAnsiTheme="minorHAnsi" w:cstheme="minorHAnsi"/>
          <w:spacing w:val="1"/>
        </w:rPr>
        <w:t>p</w:t>
      </w:r>
      <w:r w:rsidRPr="007E26F3">
        <w:rPr>
          <w:rFonts w:asciiTheme="minorHAnsi" w:eastAsia="Calibri" w:hAnsiTheme="minorHAnsi" w:cstheme="minorHAnsi"/>
        </w:rPr>
        <w:t>la</w:t>
      </w:r>
      <w:r w:rsidRPr="007E26F3">
        <w:rPr>
          <w:rFonts w:asciiTheme="minorHAnsi" w:eastAsia="Calibri" w:hAnsiTheme="minorHAnsi" w:cstheme="minorHAnsi"/>
          <w:spacing w:val="1"/>
        </w:rPr>
        <w:t>t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s</w:t>
      </w:r>
      <w:r w:rsidRPr="007E26F3">
        <w:rPr>
          <w:rFonts w:asciiTheme="minorHAnsi" w:eastAsia="Calibri" w:hAnsiTheme="minorHAnsi" w:cstheme="minorHAnsi"/>
          <w:spacing w:val="-9"/>
        </w:rPr>
        <w:t xml:space="preserve"> </w:t>
      </w:r>
      <w:r w:rsidRPr="007E26F3">
        <w:rPr>
          <w:rFonts w:asciiTheme="minorHAnsi" w:eastAsia="Calibri" w:hAnsiTheme="minorHAnsi" w:cstheme="minorHAnsi"/>
          <w:spacing w:val="3"/>
        </w:rPr>
        <w:t>a</w:t>
      </w:r>
      <w:r w:rsidRPr="007E26F3">
        <w:rPr>
          <w:rFonts w:asciiTheme="minorHAnsi" w:eastAsia="Calibri" w:hAnsiTheme="minorHAnsi" w:cstheme="minorHAnsi"/>
          <w:spacing w:val="1"/>
        </w:rPr>
        <w:t>n</w:t>
      </w:r>
      <w:r w:rsidRPr="007E26F3">
        <w:rPr>
          <w:rFonts w:asciiTheme="minorHAnsi" w:eastAsia="Calibri" w:hAnsiTheme="minorHAnsi" w:cstheme="minorHAnsi"/>
        </w:rPr>
        <w:t>d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upd</w:t>
      </w:r>
      <w:r w:rsidRPr="007E26F3">
        <w:rPr>
          <w:rFonts w:asciiTheme="minorHAnsi" w:eastAsia="Calibri" w:hAnsiTheme="minorHAnsi" w:cstheme="minorHAnsi"/>
        </w:rPr>
        <w:t>a</w:t>
      </w:r>
      <w:r w:rsidRPr="007E26F3">
        <w:rPr>
          <w:rFonts w:asciiTheme="minorHAnsi" w:eastAsia="Calibri" w:hAnsiTheme="minorHAnsi" w:cstheme="minorHAnsi"/>
          <w:spacing w:val="1"/>
        </w:rPr>
        <w:t>t</w:t>
      </w:r>
      <w:r w:rsidRPr="007E26F3">
        <w:rPr>
          <w:rFonts w:asciiTheme="minorHAnsi" w:eastAsia="Calibri" w:hAnsiTheme="minorHAnsi" w:cstheme="minorHAnsi"/>
        </w:rPr>
        <w:t>e</w:t>
      </w:r>
      <w:r w:rsidRPr="007E26F3">
        <w:rPr>
          <w:rFonts w:asciiTheme="minorHAnsi" w:eastAsia="Calibri" w:hAnsiTheme="minorHAnsi" w:cstheme="minorHAnsi"/>
          <w:spacing w:val="-7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y</w:t>
      </w:r>
      <w:r w:rsidRPr="007E26F3">
        <w:rPr>
          <w:rFonts w:asciiTheme="minorHAnsi" w:eastAsia="Calibri" w:hAnsiTheme="minorHAnsi" w:cstheme="minorHAnsi"/>
          <w:spacing w:val="-2"/>
        </w:rPr>
        <w:t>o</w:t>
      </w:r>
      <w:r w:rsidRPr="007E26F3">
        <w:rPr>
          <w:rFonts w:asciiTheme="minorHAnsi" w:eastAsia="Calibri" w:hAnsiTheme="minorHAnsi" w:cstheme="minorHAnsi"/>
          <w:spacing w:val="1"/>
        </w:rPr>
        <w:t>u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-1"/>
        </w:rPr>
        <w:t>es</w:t>
      </w:r>
      <w:r w:rsidRPr="007E26F3">
        <w:rPr>
          <w:rFonts w:asciiTheme="minorHAnsi" w:eastAsia="Calibri" w:hAnsiTheme="minorHAnsi" w:cstheme="minorHAnsi"/>
          <w:spacing w:val="1"/>
        </w:rPr>
        <w:t>u</w:t>
      </w:r>
      <w:r w:rsidRPr="007E26F3">
        <w:rPr>
          <w:rFonts w:asciiTheme="minorHAnsi" w:eastAsia="Calibri" w:hAnsiTheme="minorHAnsi" w:cstheme="minorHAnsi"/>
          <w:spacing w:val="-1"/>
        </w:rPr>
        <w:t>m</w:t>
      </w:r>
      <w:r w:rsidRPr="007E26F3">
        <w:rPr>
          <w:rFonts w:asciiTheme="minorHAnsi" w:eastAsia="Calibri" w:hAnsiTheme="minorHAnsi" w:cstheme="minorHAnsi"/>
        </w:rPr>
        <w:t>e r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g</w:t>
      </w:r>
      <w:r w:rsidRPr="007E26F3">
        <w:rPr>
          <w:rFonts w:asciiTheme="minorHAnsi" w:eastAsia="Calibri" w:hAnsiTheme="minorHAnsi" w:cstheme="minorHAnsi"/>
          <w:spacing w:val="1"/>
        </w:rPr>
        <w:t>u</w:t>
      </w:r>
      <w:r w:rsidRPr="007E26F3">
        <w:rPr>
          <w:rFonts w:asciiTheme="minorHAnsi" w:eastAsia="Calibri" w:hAnsiTheme="minorHAnsi" w:cstheme="minorHAnsi"/>
        </w:rPr>
        <w:t>larl</w:t>
      </w:r>
      <w:r w:rsidRPr="007E26F3">
        <w:rPr>
          <w:rFonts w:asciiTheme="minorHAnsi" w:eastAsia="Calibri" w:hAnsiTheme="minorHAnsi" w:cstheme="minorHAnsi"/>
          <w:spacing w:val="1"/>
        </w:rPr>
        <w:t>y</w:t>
      </w:r>
      <w:r w:rsidRPr="007E26F3">
        <w:rPr>
          <w:rFonts w:asciiTheme="minorHAnsi" w:eastAsia="Calibri" w:hAnsiTheme="minorHAnsi" w:cstheme="minorHAnsi"/>
        </w:rPr>
        <w:t>.</w:t>
      </w:r>
      <w:r w:rsidRPr="007E26F3">
        <w:rPr>
          <w:rFonts w:asciiTheme="minorHAnsi" w:eastAsia="Calibri" w:hAnsiTheme="minorHAnsi" w:cstheme="minorHAnsi"/>
          <w:spacing w:val="38"/>
        </w:rPr>
        <w:t xml:space="preserve"> </w:t>
      </w:r>
      <w:r w:rsidRPr="007E26F3">
        <w:rPr>
          <w:rFonts w:asciiTheme="minorHAnsi" w:eastAsia="Calibri" w:hAnsiTheme="minorHAnsi" w:cstheme="minorHAnsi"/>
        </w:rPr>
        <w:t>Al</w:t>
      </w:r>
      <w:r w:rsidRPr="007E26F3">
        <w:rPr>
          <w:rFonts w:asciiTheme="minorHAnsi" w:eastAsia="Calibri" w:hAnsiTheme="minorHAnsi" w:cstheme="minorHAnsi"/>
          <w:spacing w:val="-1"/>
        </w:rPr>
        <w:t>s</w:t>
      </w:r>
      <w:r w:rsidRPr="007E26F3">
        <w:rPr>
          <w:rFonts w:asciiTheme="minorHAnsi" w:eastAsia="Calibri" w:hAnsiTheme="minorHAnsi" w:cstheme="minorHAnsi"/>
        </w:rPr>
        <w:t>o,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1"/>
        </w:rPr>
        <w:t>e</w:t>
      </w:r>
      <w:r w:rsidRPr="007E26F3">
        <w:rPr>
          <w:rFonts w:asciiTheme="minorHAnsi" w:eastAsia="Calibri" w:hAnsiTheme="minorHAnsi" w:cstheme="minorHAnsi"/>
          <w:spacing w:val="-1"/>
        </w:rPr>
        <w:t>m</w:t>
      </w:r>
      <w:r w:rsidRPr="007E26F3">
        <w:rPr>
          <w:rFonts w:asciiTheme="minorHAnsi" w:eastAsia="Calibri" w:hAnsiTheme="minorHAnsi" w:cstheme="minorHAnsi"/>
          <w:spacing w:val="1"/>
        </w:rPr>
        <w:t>e</w:t>
      </w:r>
      <w:r w:rsidRPr="007E26F3">
        <w:rPr>
          <w:rFonts w:asciiTheme="minorHAnsi" w:eastAsia="Calibri" w:hAnsiTheme="minorHAnsi" w:cstheme="minorHAnsi"/>
          <w:spacing w:val="-1"/>
        </w:rPr>
        <w:t>m</w:t>
      </w:r>
      <w:r w:rsidRPr="007E26F3">
        <w:rPr>
          <w:rFonts w:asciiTheme="minorHAnsi" w:eastAsia="Calibri" w:hAnsiTheme="minorHAnsi" w:cstheme="minorHAnsi"/>
          <w:spacing w:val="1"/>
        </w:rPr>
        <w:t>b</w:t>
      </w:r>
      <w:r w:rsidRPr="007E26F3">
        <w:rPr>
          <w:rFonts w:asciiTheme="minorHAnsi" w:eastAsia="Calibri" w:hAnsiTheme="minorHAnsi" w:cstheme="minorHAnsi"/>
          <w:spacing w:val="-1"/>
        </w:rPr>
        <w:t>e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-9"/>
        </w:rPr>
        <w:t xml:space="preserve"> </w:t>
      </w:r>
      <w:r w:rsidRPr="007E26F3">
        <w:rPr>
          <w:rFonts w:asciiTheme="minorHAnsi" w:eastAsia="Calibri" w:hAnsiTheme="minorHAnsi" w:cstheme="minorHAnsi"/>
        </w:rPr>
        <w:t>to</w:t>
      </w:r>
      <w:r w:rsidRPr="007E26F3">
        <w:rPr>
          <w:rFonts w:asciiTheme="minorHAnsi" w:eastAsia="Calibri" w:hAnsiTheme="minorHAnsi" w:cstheme="minorHAnsi"/>
          <w:spacing w:val="1"/>
        </w:rPr>
        <w:t xml:space="preserve"> </w:t>
      </w:r>
      <w:r w:rsidRPr="007E26F3">
        <w:rPr>
          <w:rFonts w:asciiTheme="minorHAnsi" w:eastAsia="Calibri" w:hAnsiTheme="minorHAnsi" w:cstheme="minorHAnsi"/>
        </w:rPr>
        <w:t>t</w:t>
      </w:r>
      <w:r w:rsidRPr="007E26F3">
        <w:rPr>
          <w:rFonts w:asciiTheme="minorHAnsi" w:eastAsia="Calibri" w:hAnsiTheme="minorHAnsi" w:cstheme="minorHAnsi"/>
          <w:spacing w:val="1"/>
        </w:rPr>
        <w:t>a</w:t>
      </w:r>
      <w:r w:rsidRPr="007E26F3">
        <w:rPr>
          <w:rFonts w:asciiTheme="minorHAnsi" w:eastAsia="Calibri" w:hAnsiTheme="minorHAnsi" w:cstheme="minorHAnsi"/>
        </w:rPr>
        <w:t>ilor</w:t>
      </w:r>
      <w:r w:rsidRPr="007E26F3">
        <w:rPr>
          <w:rFonts w:asciiTheme="minorHAnsi" w:eastAsia="Calibri" w:hAnsiTheme="minorHAnsi" w:cstheme="minorHAnsi"/>
          <w:spacing w:val="-3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y</w:t>
      </w:r>
      <w:r w:rsidRPr="007E26F3">
        <w:rPr>
          <w:rFonts w:asciiTheme="minorHAnsi" w:eastAsia="Calibri" w:hAnsiTheme="minorHAnsi" w:cstheme="minorHAnsi"/>
        </w:rPr>
        <w:t>o</w:t>
      </w:r>
      <w:r w:rsidRPr="007E26F3">
        <w:rPr>
          <w:rFonts w:asciiTheme="minorHAnsi" w:eastAsia="Calibri" w:hAnsiTheme="minorHAnsi" w:cstheme="minorHAnsi"/>
          <w:spacing w:val="1"/>
        </w:rPr>
        <w:t>u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</w:rPr>
        <w:t>r</w:t>
      </w:r>
      <w:r w:rsidRPr="007E26F3">
        <w:rPr>
          <w:rFonts w:asciiTheme="minorHAnsi" w:eastAsia="Calibri" w:hAnsiTheme="minorHAnsi" w:cstheme="minorHAnsi"/>
          <w:spacing w:val="-1"/>
        </w:rPr>
        <w:t>es</w:t>
      </w:r>
      <w:r w:rsidRPr="007E26F3">
        <w:rPr>
          <w:rFonts w:asciiTheme="minorHAnsi" w:eastAsia="Calibri" w:hAnsiTheme="minorHAnsi" w:cstheme="minorHAnsi"/>
          <w:spacing w:val="1"/>
        </w:rPr>
        <w:t>u</w:t>
      </w:r>
      <w:r w:rsidRPr="007E26F3">
        <w:rPr>
          <w:rFonts w:asciiTheme="minorHAnsi" w:eastAsia="Calibri" w:hAnsiTheme="minorHAnsi" w:cstheme="minorHAnsi"/>
          <w:spacing w:val="-1"/>
        </w:rPr>
        <w:t>m</w:t>
      </w:r>
      <w:r w:rsidRPr="007E26F3">
        <w:rPr>
          <w:rFonts w:asciiTheme="minorHAnsi" w:eastAsia="Calibri" w:hAnsiTheme="minorHAnsi" w:cstheme="minorHAnsi"/>
        </w:rPr>
        <w:t>e</w:t>
      </w:r>
      <w:r w:rsidRPr="007E26F3">
        <w:rPr>
          <w:rFonts w:asciiTheme="minorHAnsi" w:eastAsia="Calibri" w:hAnsiTheme="minorHAnsi" w:cstheme="minorHAnsi"/>
          <w:spacing w:val="-7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t</w:t>
      </w:r>
      <w:r w:rsidRPr="007E26F3">
        <w:rPr>
          <w:rFonts w:asciiTheme="minorHAnsi" w:eastAsia="Calibri" w:hAnsiTheme="minorHAnsi" w:cstheme="minorHAnsi"/>
        </w:rPr>
        <w:t>o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th</w:t>
      </w:r>
      <w:r w:rsidRPr="007E26F3">
        <w:rPr>
          <w:rFonts w:asciiTheme="minorHAnsi" w:eastAsia="Calibri" w:hAnsiTheme="minorHAnsi" w:cstheme="minorHAnsi"/>
        </w:rPr>
        <w:t xml:space="preserve">e </w:t>
      </w:r>
      <w:r w:rsidRPr="007E26F3">
        <w:rPr>
          <w:rFonts w:asciiTheme="minorHAnsi" w:eastAsia="Calibri" w:hAnsiTheme="minorHAnsi" w:cstheme="minorHAnsi"/>
          <w:spacing w:val="1"/>
        </w:rPr>
        <w:t>p</w:t>
      </w:r>
      <w:r w:rsidRPr="007E26F3">
        <w:rPr>
          <w:rFonts w:asciiTheme="minorHAnsi" w:eastAsia="Calibri" w:hAnsiTheme="minorHAnsi" w:cstheme="minorHAnsi"/>
        </w:rPr>
        <w:t>o</w:t>
      </w:r>
      <w:r w:rsidRPr="007E26F3">
        <w:rPr>
          <w:rFonts w:asciiTheme="minorHAnsi" w:eastAsia="Calibri" w:hAnsiTheme="minorHAnsi" w:cstheme="minorHAnsi"/>
          <w:spacing w:val="-1"/>
        </w:rPr>
        <w:t>s</w:t>
      </w:r>
      <w:r w:rsidRPr="007E26F3">
        <w:rPr>
          <w:rFonts w:asciiTheme="minorHAnsi" w:eastAsia="Calibri" w:hAnsiTheme="minorHAnsi" w:cstheme="minorHAnsi"/>
        </w:rPr>
        <w:t>iti</w:t>
      </w:r>
      <w:r w:rsidRPr="007E26F3">
        <w:rPr>
          <w:rFonts w:asciiTheme="minorHAnsi" w:eastAsia="Calibri" w:hAnsiTheme="minorHAnsi" w:cstheme="minorHAnsi"/>
          <w:spacing w:val="1"/>
        </w:rPr>
        <w:t>o</w:t>
      </w:r>
      <w:r w:rsidRPr="007E26F3">
        <w:rPr>
          <w:rFonts w:asciiTheme="minorHAnsi" w:eastAsia="Calibri" w:hAnsiTheme="minorHAnsi" w:cstheme="minorHAnsi"/>
        </w:rPr>
        <w:t>n</w:t>
      </w:r>
      <w:r w:rsidRPr="007E26F3">
        <w:rPr>
          <w:rFonts w:asciiTheme="minorHAnsi" w:eastAsia="Calibri" w:hAnsiTheme="minorHAnsi" w:cstheme="minorHAnsi"/>
          <w:spacing w:val="-6"/>
        </w:rPr>
        <w:t xml:space="preserve"> </w:t>
      </w:r>
      <w:r w:rsidRPr="007E26F3">
        <w:rPr>
          <w:rFonts w:asciiTheme="minorHAnsi" w:eastAsia="Calibri" w:hAnsiTheme="minorHAnsi" w:cstheme="minorHAnsi"/>
        </w:rPr>
        <w:t>for</w:t>
      </w:r>
      <w:r w:rsidRPr="007E26F3">
        <w:rPr>
          <w:rFonts w:asciiTheme="minorHAnsi" w:eastAsia="Calibri" w:hAnsiTheme="minorHAnsi" w:cstheme="minorHAnsi"/>
          <w:spacing w:val="-1"/>
        </w:rPr>
        <w:t xml:space="preserve"> w</w:t>
      </w:r>
      <w:r w:rsidRPr="007E26F3">
        <w:rPr>
          <w:rFonts w:asciiTheme="minorHAnsi" w:eastAsia="Calibri" w:hAnsiTheme="minorHAnsi" w:cstheme="minorHAnsi"/>
          <w:spacing w:val="1"/>
        </w:rPr>
        <w:t>h</w:t>
      </w:r>
      <w:r w:rsidRPr="007E26F3">
        <w:rPr>
          <w:rFonts w:asciiTheme="minorHAnsi" w:eastAsia="Calibri" w:hAnsiTheme="minorHAnsi" w:cstheme="minorHAnsi"/>
        </w:rPr>
        <w:t>ich</w:t>
      </w:r>
      <w:r w:rsidRPr="007E26F3">
        <w:rPr>
          <w:rFonts w:asciiTheme="minorHAnsi" w:eastAsia="Calibri" w:hAnsiTheme="minorHAnsi" w:cstheme="minorHAnsi"/>
          <w:spacing w:val="-4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y</w:t>
      </w:r>
      <w:r w:rsidRPr="007E26F3">
        <w:rPr>
          <w:rFonts w:asciiTheme="minorHAnsi" w:eastAsia="Calibri" w:hAnsiTheme="minorHAnsi" w:cstheme="minorHAnsi"/>
        </w:rPr>
        <w:t>ou</w:t>
      </w:r>
      <w:r w:rsidRPr="007E26F3">
        <w:rPr>
          <w:rFonts w:asciiTheme="minorHAnsi" w:eastAsia="Calibri" w:hAnsiTheme="minorHAnsi" w:cstheme="minorHAnsi"/>
          <w:spacing w:val="-2"/>
        </w:rPr>
        <w:t xml:space="preserve"> </w:t>
      </w:r>
      <w:r w:rsidRPr="007E26F3">
        <w:rPr>
          <w:rFonts w:asciiTheme="minorHAnsi" w:eastAsia="Calibri" w:hAnsiTheme="minorHAnsi" w:cstheme="minorHAnsi"/>
          <w:spacing w:val="1"/>
        </w:rPr>
        <w:t>app</w:t>
      </w:r>
      <w:r w:rsidRPr="007E26F3">
        <w:rPr>
          <w:rFonts w:asciiTheme="minorHAnsi" w:eastAsia="Calibri" w:hAnsiTheme="minorHAnsi" w:cstheme="minorHAnsi"/>
        </w:rPr>
        <w:t>l</w:t>
      </w:r>
      <w:r w:rsidRPr="007E26F3">
        <w:rPr>
          <w:rFonts w:asciiTheme="minorHAnsi" w:eastAsia="Calibri" w:hAnsiTheme="minorHAnsi" w:cstheme="minorHAnsi"/>
          <w:spacing w:val="1"/>
        </w:rPr>
        <w:t>y</w:t>
      </w:r>
      <w:r w:rsidRPr="007E26F3">
        <w:rPr>
          <w:rFonts w:asciiTheme="minorHAnsi" w:eastAsia="Calibri" w:hAnsiTheme="minorHAnsi" w:cstheme="minorHAnsi"/>
        </w:rPr>
        <w:t>.</w:t>
      </w:r>
    </w:p>
    <w:sectPr w:rsidR="002866CC" w:rsidRPr="007E26F3">
      <w:type w:val="continuous"/>
      <w:pgSz w:w="15840" w:h="12240" w:orient="landscape"/>
      <w:pgMar w:top="320" w:right="340" w:bottom="280" w:left="620" w:header="720" w:footer="720" w:gutter="0"/>
      <w:cols w:num="2" w:space="720" w:equalWidth="0">
        <w:col w:w="9328" w:space="344"/>
        <w:col w:w="520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351B8"/>
    <w:multiLevelType w:val="multilevel"/>
    <w:tmpl w:val="A27CE5E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6CC"/>
    <w:rsid w:val="002866CC"/>
    <w:rsid w:val="007E2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9D3CB"/>
  <w15:docId w15:val="{CAD3CC9C-DFD1-49C7-A24E-E60890B8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572</Words>
  <Characters>3266</Characters>
  <Application>Microsoft Office Word</Application>
  <DocSecurity>0</DocSecurity>
  <Lines>27</Lines>
  <Paragraphs>7</Paragraphs>
  <ScaleCrop>false</ScaleCrop>
  <Company/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2021-06-22T10:17:00Z</dcterms:created>
  <dcterms:modified xsi:type="dcterms:W3CDTF">2021-06-22T10:25:00Z</dcterms:modified>
</cp:coreProperties>
</file>